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38618D" w:rsidRDefault="004241E1">
      <w:pPr>
        <w:jc w:val="center"/>
        <w:rPr>
          <w:b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935" distR="114935" simplePos="0" relativeHeight="251657728" behindDoc="0" locked="0" layoutInCell="1" allowOverlap="1">
                <wp:simplePos x="0" y="0"/>
                <wp:positionH relativeFrom="column">
                  <wp:posOffset>2668905</wp:posOffset>
                </wp:positionH>
                <wp:positionV relativeFrom="paragraph">
                  <wp:posOffset>23495</wp:posOffset>
                </wp:positionV>
                <wp:extent cx="677545" cy="7772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545" cy="77724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1CF7" w:rsidRDefault="001F1AC7" w:rsidP="003B62CF">
                            <w:pPr>
                              <w:ind w:left="142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>
                                  <wp:extent cx="495300" cy="685800"/>
                                  <wp:effectExtent l="19050" t="0" r="0" b="0"/>
                                  <wp:docPr id="1" name="Рисунок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lum bright="-18000" contrast="72000"/>
                                            <a:grayscl/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alpha val="0"/>
                                            </a:srgbClr>
                                          </a:solidFill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10.15pt;margin-top:1.85pt;width:53.35pt;height:61.2pt;z-index:25165772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" stroked="f">
                <v:fill opacity="0"/>
                <v:textbox inset="0,0,0,0">
                  <w:txbxContent>
                    <w:p w:rsidR="009A1CF7" w:rsidRDefault="001F1AC7" w:rsidP="003B62CF">
                      <w:pPr>
                        <w:ind w:left="142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495300" cy="685800"/>
                            <wp:effectExtent l="19050" t="0" r="0" b="0"/>
                            <wp:docPr id="1" name="Рисунок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lum bright="-18000" contrast="72000"/>
                                      <a:grayscl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6858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alpha val="0"/>
                                      </a:srgbClr>
                                    </a:solidFill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8618D" w:rsidRDefault="0038618D">
      <w:pPr>
        <w:jc w:val="center"/>
        <w:rPr>
          <w:b/>
        </w:rPr>
      </w:pPr>
    </w:p>
    <w:p w:rsidR="0038618D" w:rsidRDefault="0038618D">
      <w:pPr>
        <w:jc w:val="center"/>
        <w:rPr>
          <w:b/>
        </w:rPr>
      </w:pPr>
    </w:p>
    <w:p w:rsidR="0038618D" w:rsidRDefault="0038618D">
      <w:pPr>
        <w:jc w:val="center"/>
        <w:rPr>
          <w:b/>
        </w:rPr>
      </w:pPr>
    </w:p>
    <w:p w:rsidR="0038618D" w:rsidRDefault="0038618D">
      <w:pPr>
        <w:jc w:val="center"/>
        <w:rPr>
          <w:b/>
        </w:rPr>
      </w:pPr>
    </w:p>
    <w:p w:rsidR="007B7E4F" w:rsidRDefault="007B7E4F" w:rsidP="007B7E4F">
      <w:pPr>
        <w:pStyle w:val="aa"/>
        <w:ind w:left="-540" w:firstLine="540"/>
        <w:jc w:val="center"/>
        <w:rPr>
          <w:b/>
          <w:bCs/>
          <w:sz w:val="22"/>
          <w:szCs w:val="22"/>
        </w:rPr>
      </w:pPr>
    </w:p>
    <w:p w:rsidR="007B7E4F" w:rsidRDefault="007B7E4F" w:rsidP="003B62CF">
      <w:pPr>
        <w:pStyle w:val="aa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АДМИНИСТРАЦИЯ МУНИЦИПАЛЬНОГО ОБРАЗОВАНИЯ «ГЛАЗОВСКИЙ РАЙОН»</w:t>
      </w:r>
    </w:p>
    <w:p w:rsidR="007B7E4F" w:rsidRDefault="007B7E4F" w:rsidP="003B62CF">
      <w:pPr>
        <w:pStyle w:val="aa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«ГЛАЗ ЁРОС» МУНИЦИПАЛ КЫЛДЫТЭТЛЭН АДМИНИСТРАЦИЕЗ</w:t>
      </w:r>
    </w:p>
    <w:p w:rsidR="005C3C12" w:rsidRDefault="005C3C12" w:rsidP="003B62CF">
      <w:pPr>
        <w:pStyle w:val="aa"/>
        <w:ind w:firstLine="0"/>
        <w:jc w:val="center"/>
        <w:rPr>
          <w:b/>
          <w:bCs/>
          <w:sz w:val="20"/>
        </w:rPr>
      </w:pPr>
    </w:p>
    <w:p w:rsidR="005C3C12" w:rsidRDefault="007B7E4F" w:rsidP="003B62CF">
      <w:pPr>
        <w:pStyle w:val="aa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(АДМИНИСТРАЦИЯ ГЛАЗОВСКОГО РАЙОНА)</w:t>
      </w:r>
    </w:p>
    <w:p w:rsidR="007B7E4F" w:rsidRPr="005C3C12" w:rsidRDefault="007B7E4F" w:rsidP="003B62CF">
      <w:pPr>
        <w:pStyle w:val="aa"/>
        <w:ind w:firstLine="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(ГЛАЗ ЁРОСЛЭН АДМИНИСТРАЦИЕЗ)</w:t>
      </w:r>
    </w:p>
    <w:p w:rsidR="0038618D" w:rsidRDefault="0038618D" w:rsidP="003B62CF"/>
    <w:p w:rsidR="0038618D" w:rsidRDefault="0038618D" w:rsidP="003B62CF">
      <w:pPr>
        <w:pStyle w:val="3"/>
        <w:tabs>
          <w:tab w:val="left" w:pos="0"/>
        </w:tabs>
        <w:jc w:val="center"/>
        <w:rPr>
          <w:spacing w:val="-20"/>
          <w:sz w:val="32"/>
          <w:szCs w:val="28"/>
        </w:rPr>
      </w:pPr>
      <w:r w:rsidRPr="006F47E7">
        <w:rPr>
          <w:spacing w:val="-20"/>
          <w:sz w:val="32"/>
          <w:szCs w:val="28"/>
        </w:rPr>
        <w:t>ПОСТАНОВЛЕНИЕ</w:t>
      </w:r>
    </w:p>
    <w:p w:rsidR="008B087D" w:rsidRPr="00442300" w:rsidRDefault="004510D6" w:rsidP="008B087D">
      <w:pPr>
        <w:numPr>
          <w:ilvl w:val="0"/>
          <w:numId w:val="1"/>
        </w:numPr>
        <w:shd w:val="clear" w:color="auto" w:fill="FFFFFF"/>
        <w:tabs>
          <w:tab w:val="left" w:pos="9010"/>
        </w:tabs>
        <w:spacing w:before="264"/>
        <w:ind w:left="19"/>
        <w:rPr>
          <w:sz w:val="24"/>
          <w:szCs w:val="24"/>
        </w:rPr>
      </w:pPr>
      <w:r>
        <w:rPr>
          <w:b/>
          <w:bCs/>
          <w:color w:val="000000"/>
          <w:spacing w:val="-5"/>
          <w:sz w:val="24"/>
          <w:szCs w:val="24"/>
        </w:rPr>
        <w:t>29 июня</w:t>
      </w:r>
      <w:r w:rsidR="003F07B9">
        <w:rPr>
          <w:b/>
          <w:bCs/>
          <w:color w:val="000000"/>
          <w:spacing w:val="-5"/>
          <w:sz w:val="24"/>
          <w:szCs w:val="24"/>
        </w:rPr>
        <w:t xml:space="preserve"> 201</w:t>
      </w:r>
      <w:r w:rsidR="009B5EE6">
        <w:rPr>
          <w:b/>
          <w:bCs/>
          <w:color w:val="000000"/>
          <w:spacing w:val="-5"/>
          <w:sz w:val="24"/>
          <w:szCs w:val="24"/>
        </w:rPr>
        <w:t>8</w:t>
      </w:r>
      <w:r w:rsidR="008B087D" w:rsidRPr="00442300">
        <w:rPr>
          <w:b/>
          <w:bCs/>
          <w:color w:val="000000"/>
          <w:spacing w:val="-5"/>
          <w:sz w:val="24"/>
          <w:szCs w:val="24"/>
        </w:rPr>
        <w:t xml:space="preserve"> года</w:t>
      </w:r>
      <w:r w:rsidR="008B087D">
        <w:rPr>
          <w:b/>
          <w:bCs/>
          <w:color w:val="000000"/>
          <w:sz w:val="24"/>
          <w:szCs w:val="24"/>
        </w:rPr>
        <w:t xml:space="preserve">                                                                                           </w:t>
      </w:r>
      <w:r w:rsidR="000541B1">
        <w:rPr>
          <w:b/>
          <w:bCs/>
          <w:color w:val="000000"/>
          <w:sz w:val="24"/>
          <w:szCs w:val="24"/>
        </w:rPr>
        <w:t xml:space="preserve">                 </w:t>
      </w:r>
      <w:r w:rsidR="008B087D" w:rsidRPr="00442300">
        <w:rPr>
          <w:b/>
          <w:bCs/>
          <w:color w:val="000000"/>
          <w:spacing w:val="-5"/>
          <w:sz w:val="24"/>
          <w:szCs w:val="24"/>
        </w:rPr>
        <w:t xml:space="preserve">№ </w:t>
      </w:r>
      <w:r>
        <w:rPr>
          <w:b/>
          <w:bCs/>
          <w:color w:val="000000"/>
          <w:spacing w:val="-5"/>
          <w:sz w:val="24"/>
          <w:szCs w:val="24"/>
        </w:rPr>
        <w:t>1.91</w:t>
      </w:r>
    </w:p>
    <w:p w:rsidR="008B087D" w:rsidRPr="00442300" w:rsidRDefault="008B087D" w:rsidP="000816D2">
      <w:pPr>
        <w:shd w:val="clear" w:color="auto" w:fill="FFFFFF"/>
        <w:jc w:val="center"/>
        <w:rPr>
          <w:sz w:val="24"/>
          <w:szCs w:val="24"/>
        </w:rPr>
      </w:pPr>
      <w:r w:rsidRPr="00442300">
        <w:rPr>
          <w:b/>
          <w:bCs/>
          <w:color w:val="000000"/>
          <w:spacing w:val="-4"/>
          <w:sz w:val="24"/>
          <w:szCs w:val="24"/>
        </w:rPr>
        <w:t>город Глазов</w:t>
      </w:r>
    </w:p>
    <w:p w:rsidR="00511E98" w:rsidRDefault="00511E98" w:rsidP="008B087D">
      <w:pPr>
        <w:shd w:val="clear" w:color="auto" w:fill="FFFFFF"/>
        <w:rPr>
          <w:b/>
          <w:bCs/>
          <w:color w:val="000000"/>
          <w:spacing w:val="-3"/>
          <w:sz w:val="24"/>
          <w:szCs w:val="24"/>
        </w:rPr>
      </w:pPr>
    </w:p>
    <w:p w:rsidR="003B6251" w:rsidRPr="003B6251" w:rsidRDefault="008B087D" w:rsidP="00A13922">
      <w:pPr>
        <w:shd w:val="clear" w:color="auto" w:fill="FFFFFF"/>
        <w:rPr>
          <w:b/>
          <w:bCs/>
          <w:sz w:val="24"/>
          <w:szCs w:val="24"/>
        </w:rPr>
      </w:pPr>
      <w:r w:rsidRPr="003B6251">
        <w:rPr>
          <w:b/>
          <w:bCs/>
          <w:sz w:val="24"/>
          <w:szCs w:val="24"/>
        </w:rPr>
        <w:t xml:space="preserve">О </w:t>
      </w:r>
      <w:r w:rsidR="00A241D1" w:rsidRPr="003B6251">
        <w:rPr>
          <w:b/>
          <w:bCs/>
          <w:sz w:val="24"/>
          <w:szCs w:val="24"/>
        </w:rPr>
        <w:t>внесении изменений в</w:t>
      </w:r>
      <w:r w:rsidR="00AB2FAD" w:rsidRPr="003B6251">
        <w:rPr>
          <w:b/>
          <w:bCs/>
          <w:sz w:val="24"/>
          <w:szCs w:val="24"/>
        </w:rPr>
        <w:t xml:space="preserve"> приложение 1</w:t>
      </w:r>
      <w:r w:rsidR="003B6251">
        <w:rPr>
          <w:b/>
          <w:bCs/>
          <w:sz w:val="24"/>
          <w:szCs w:val="24"/>
        </w:rPr>
        <w:t xml:space="preserve"> </w:t>
      </w:r>
      <w:proofErr w:type="gramStart"/>
      <w:r w:rsidR="00AB2FAD" w:rsidRPr="003B6251">
        <w:rPr>
          <w:b/>
          <w:bCs/>
          <w:sz w:val="24"/>
          <w:szCs w:val="24"/>
        </w:rPr>
        <w:t>муниципальной</w:t>
      </w:r>
      <w:proofErr w:type="gramEnd"/>
      <w:r w:rsidR="00AB2FAD" w:rsidRPr="003B6251">
        <w:rPr>
          <w:b/>
          <w:bCs/>
          <w:sz w:val="24"/>
          <w:szCs w:val="24"/>
        </w:rPr>
        <w:t xml:space="preserve"> </w:t>
      </w:r>
    </w:p>
    <w:p w:rsidR="003B6251" w:rsidRPr="003B6251" w:rsidRDefault="00AB2FAD" w:rsidP="00A13922">
      <w:pPr>
        <w:shd w:val="clear" w:color="auto" w:fill="FFFFFF"/>
        <w:rPr>
          <w:b/>
          <w:bCs/>
          <w:sz w:val="24"/>
          <w:szCs w:val="24"/>
        </w:rPr>
      </w:pPr>
      <w:r w:rsidRPr="003B6251">
        <w:rPr>
          <w:b/>
          <w:bCs/>
          <w:sz w:val="24"/>
          <w:szCs w:val="24"/>
        </w:rPr>
        <w:t>подпрограммы</w:t>
      </w:r>
      <w:r w:rsidR="003B6251" w:rsidRPr="003B6251">
        <w:rPr>
          <w:b/>
          <w:bCs/>
          <w:sz w:val="24"/>
          <w:szCs w:val="24"/>
        </w:rPr>
        <w:t xml:space="preserve"> </w:t>
      </w:r>
      <w:r w:rsidR="003B6251" w:rsidRPr="003B6251">
        <w:rPr>
          <w:b/>
          <w:sz w:val="24"/>
          <w:szCs w:val="24"/>
        </w:rPr>
        <w:t>«</w:t>
      </w:r>
      <w:r w:rsidR="003B6251" w:rsidRPr="003B6251">
        <w:rPr>
          <w:b/>
          <w:bCs/>
          <w:sz w:val="24"/>
          <w:szCs w:val="24"/>
        </w:rPr>
        <w:t>Государственная регистрация актов</w:t>
      </w:r>
    </w:p>
    <w:p w:rsidR="003B6251" w:rsidRPr="003B6251" w:rsidRDefault="003B6251" w:rsidP="00A13922">
      <w:pPr>
        <w:shd w:val="clear" w:color="auto" w:fill="FFFFFF"/>
        <w:rPr>
          <w:b/>
          <w:bCs/>
          <w:sz w:val="24"/>
          <w:szCs w:val="24"/>
        </w:rPr>
      </w:pPr>
      <w:r w:rsidRPr="003B6251">
        <w:rPr>
          <w:b/>
          <w:bCs/>
          <w:sz w:val="24"/>
          <w:szCs w:val="24"/>
        </w:rPr>
        <w:t>гражданского состояния (выполнение переданных полномочий)»</w:t>
      </w:r>
      <w:r w:rsidR="00A241D1" w:rsidRPr="003B6251">
        <w:rPr>
          <w:b/>
          <w:bCs/>
          <w:sz w:val="24"/>
          <w:szCs w:val="24"/>
        </w:rPr>
        <w:t xml:space="preserve"> </w:t>
      </w:r>
    </w:p>
    <w:p w:rsidR="003B6251" w:rsidRPr="003B6251" w:rsidRDefault="003B6251" w:rsidP="00A13922">
      <w:pPr>
        <w:shd w:val="clear" w:color="auto" w:fill="FFFFFF"/>
        <w:rPr>
          <w:b/>
          <w:sz w:val="24"/>
          <w:szCs w:val="24"/>
        </w:rPr>
      </w:pPr>
      <w:r w:rsidRPr="003B6251">
        <w:rPr>
          <w:b/>
          <w:sz w:val="24"/>
          <w:szCs w:val="24"/>
        </w:rPr>
        <w:t xml:space="preserve">муниципальной программы </w:t>
      </w:r>
      <w:r w:rsidR="00A13922" w:rsidRPr="003B6251">
        <w:rPr>
          <w:b/>
          <w:sz w:val="24"/>
          <w:szCs w:val="24"/>
        </w:rPr>
        <w:t>«Муниципальное управление</w:t>
      </w:r>
    </w:p>
    <w:p w:rsidR="00A13922" w:rsidRPr="003B6251" w:rsidRDefault="00A13922" w:rsidP="00A13922">
      <w:pPr>
        <w:shd w:val="clear" w:color="auto" w:fill="FFFFFF"/>
        <w:rPr>
          <w:b/>
          <w:sz w:val="24"/>
          <w:szCs w:val="24"/>
        </w:rPr>
      </w:pPr>
      <w:r w:rsidRPr="003B6251">
        <w:rPr>
          <w:b/>
          <w:sz w:val="24"/>
          <w:szCs w:val="24"/>
        </w:rPr>
        <w:t>на 2015-2020 годы»</w:t>
      </w:r>
      <w:r w:rsidR="003B6251" w:rsidRPr="003B6251">
        <w:rPr>
          <w:b/>
          <w:sz w:val="24"/>
          <w:szCs w:val="24"/>
        </w:rPr>
        <w:t xml:space="preserve"> </w:t>
      </w:r>
      <w:r w:rsidRPr="003B6251">
        <w:rPr>
          <w:b/>
          <w:sz w:val="24"/>
          <w:szCs w:val="24"/>
        </w:rPr>
        <w:t xml:space="preserve">муниципального образования «Глазовский район», </w:t>
      </w:r>
    </w:p>
    <w:p w:rsidR="00A13922" w:rsidRPr="003B6251" w:rsidRDefault="00A13922" w:rsidP="00A13922">
      <w:pPr>
        <w:shd w:val="clear" w:color="auto" w:fill="FFFFFF"/>
        <w:rPr>
          <w:b/>
          <w:sz w:val="24"/>
          <w:szCs w:val="24"/>
        </w:rPr>
      </w:pPr>
      <w:r w:rsidRPr="003B6251">
        <w:rPr>
          <w:b/>
          <w:sz w:val="24"/>
          <w:szCs w:val="24"/>
        </w:rPr>
        <w:t>утвержденн</w:t>
      </w:r>
      <w:r w:rsidR="003B6251" w:rsidRPr="003B6251">
        <w:rPr>
          <w:b/>
          <w:sz w:val="24"/>
          <w:szCs w:val="24"/>
        </w:rPr>
        <w:t>ой</w:t>
      </w:r>
      <w:r w:rsidRPr="003B6251">
        <w:rPr>
          <w:b/>
          <w:sz w:val="24"/>
          <w:szCs w:val="24"/>
        </w:rPr>
        <w:t xml:space="preserve"> постановлением Администрации </w:t>
      </w:r>
    </w:p>
    <w:p w:rsidR="00A13922" w:rsidRPr="003B6251" w:rsidRDefault="00A13922" w:rsidP="00A13922">
      <w:pPr>
        <w:shd w:val="clear" w:color="auto" w:fill="FFFFFF"/>
        <w:rPr>
          <w:b/>
          <w:sz w:val="24"/>
          <w:szCs w:val="24"/>
        </w:rPr>
      </w:pPr>
      <w:r w:rsidRPr="003B6251">
        <w:rPr>
          <w:b/>
          <w:sz w:val="24"/>
          <w:szCs w:val="24"/>
        </w:rPr>
        <w:t>муниципального образования «Глазовский район»</w:t>
      </w:r>
    </w:p>
    <w:p w:rsidR="00A13922" w:rsidRPr="003B6251" w:rsidRDefault="00A13922" w:rsidP="00A13922">
      <w:pPr>
        <w:shd w:val="clear" w:color="auto" w:fill="FFFFFF"/>
        <w:rPr>
          <w:b/>
          <w:sz w:val="24"/>
          <w:szCs w:val="24"/>
        </w:rPr>
      </w:pPr>
      <w:r w:rsidRPr="003B6251">
        <w:rPr>
          <w:b/>
          <w:sz w:val="24"/>
          <w:szCs w:val="24"/>
        </w:rPr>
        <w:t xml:space="preserve">от 21.03.2018 № 1.44 «О приведении в соответствии </w:t>
      </w:r>
    </w:p>
    <w:p w:rsidR="00A13922" w:rsidRPr="003B6251" w:rsidRDefault="00A13922" w:rsidP="00A13922">
      <w:pPr>
        <w:shd w:val="clear" w:color="auto" w:fill="FFFFFF"/>
        <w:rPr>
          <w:b/>
          <w:sz w:val="24"/>
          <w:szCs w:val="24"/>
        </w:rPr>
      </w:pPr>
      <w:r w:rsidRPr="003B6251">
        <w:rPr>
          <w:b/>
          <w:sz w:val="24"/>
          <w:szCs w:val="24"/>
        </w:rPr>
        <w:t>с утвержденным бюджетом на 2018 год и плановый период</w:t>
      </w:r>
    </w:p>
    <w:p w:rsidR="00A13922" w:rsidRPr="003B6251" w:rsidRDefault="00A13922" w:rsidP="00A13922">
      <w:pPr>
        <w:shd w:val="clear" w:color="auto" w:fill="FFFFFF"/>
        <w:rPr>
          <w:b/>
          <w:sz w:val="24"/>
          <w:szCs w:val="24"/>
        </w:rPr>
      </w:pPr>
      <w:r w:rsidRPr="003B6251">
        <w:rPr>
          <w:b/>
          <w:sz w:val="24"/>
          <w:szCs w:val="24"/>
        </w:rPr>
        <w:t>2019 и 2020 годов муниципального образования «Глазовский район»</w:t>
      </w:r>
    </w:p>
    <w:p w:rsidR="00A13922" w:rsidRPr="003B6251" w:rsidRDefault="00A13922" w:rsidP="00A13922">
      <w:pPr>
        <w:shd w:val="clear" w:color="auto" w:fill="FFFFFF"/>
        <w:rPr>
          <w:b/>
          <w:bCs/>
          <w:sz w:val="24"/>
          <w:szCs w:val="24"/>
        </w:rPr>
      </w:pPr>
      <w:r w:rsidRPr="003B6251">
        <w:rPr>
          <w:b/>
          <w:sz w:val="24"/>
          <w:szCs w:val="24"/>
        </w:rPr>
        <w:t>муниципальной  программы  «Муниципальное управление на 2015-2020 годы»</w:t>
      </w:r>
    </w:p>
    <w:p w:rsidR="00B1258C" w:rsidRPr="009B5EE6" w:rsidRDefault="00B1258C" w:rsidP="00A13922">
      <w:pPr>
        <w:shd w:val="clear" w:color="auto" w:fill="FFFFFF"/>
        <w:rPr>
          <w:b/>
          <w:bCs/>
          <w:sz w:val="22"/>
          <w:szCs w:val="22"/>
        </w:rPr>
      </w:pPr>
    </w:p>
    <w:p w:rsidR="008F7A47" w:rsidRDefault="008F7A47" w:rsidP="008F7A47">
      <w:pPr>
        <w:pStyle w:val="Default"/>
        <w:ind w:firstLine="720"/>
        <w:jc w:val="both"/>
        <w:rPr>
          <w:b/>
          <w:bCs/>
        </w:rPr>
      </w:pPr>
      <w:r>
        <w:t xml:space="preserve">В соответствии с </w:t>
      </w:r>
      <w:r w:rsidR="003F07B9">
        <w:t>Постановление</w:t>
      </w:r>
      <w:r w:rsidR="00A7625F">
        <w:t>м</w:t>
      </w:r>
      <w:r w:rsidR="003F07B9">
        <w:t xml:space="preserve"> Правительства </w:t>
      </w:r>
      <w:r w:rsidR="00A7625F">
        <w:t>Удмуртской</w:t>
      </w:r>
      <w:r w:rsidR="003F07B9">
        <w:t xml:space="preserve"> Республики от 2</w:t>
      </w:r>
      <w:r w:rsidR="009D7EED">
        <w:t>9</w:t>
      </w:r>
      <w:r w:rsidR="003F07B9">
        <w:t>.03.201</w:t>
      </w:r>
      <w:r w:rsidR="009D7EED">
        <w:t>8 № 75</w:t>
      </w:r>
      <w:r w:rsidR="003F07B9">
        <w:t xml:space="preserve"> «О внесении изменений в постановление Правительства Удмуртской Респу</w:t>
      </w:r>
      <w:r w:rsidR="003F07B9">
        <w:t>б</w:t>
      </w:r>
      <w:r w:rsidR="003F07B9">
        <w:t>лики от 28.05.2013 №226 «Об утверждении государственной программы Удмуртской Респу</w:t>
      </w:r>
      <w:r w:rsidR="003F07B9">
        <w:t>б</w:t>
      </w:r>
      <w:r w:rsidR="003F07B9">
        <w:t xml:space="preserve">лики «Развитие системы государственной регистрации актов гражданского состояния в </w:t>
      </w:r>
      <w:r w:rsidR="007B4A3F">
        <w:t>У</w:t>
      </w:r>
      <w:r w:rsidR="007B4A3F">
        <w:t>д</w:t>
      </w:r>
      <w:r w:rsidR="007B4A3F">
        <w:t>муртской</w:t>
      </w:r>
      <w:r w:rsidR="003F07B9">
        <w:t xml:space="preserve"> Республике»</w:t>
      </w:r>
      <w:r>
        <w:rPr>
          <w:bCs/>
          <w:szCs w:val="23"/>
        </w:rPr>
        <w:t xml:space="preserve"> </w:t>
      </w:r>
      <w:r>
        <w:rPr>
          <w:b/>
          <w:bCs/>
        </w:rPr>
        <w:t>Администрация муниципального образования «Глазовский район» ПОСТАНОВЛЯЕТ:</w:t>
      </w:r>
    </w:p>
    <w:p w:rsidR="008B087D" w:rsidRPr="008B087D" w:rsidRDefault="008B087D" w:rsidP="008B087D">
      <w:pPr>
        <w:shd w:val="clear" w:color="auto" w:fill="FFFFFF"/>
        <w:ind w:firstLine="720"/>
        <w:jc w:val="both"/>
        <w:rPr>
          <w:b/>
          <w:bCs/>
          <w:color w:val="000000"/>
          <w:sz w:val="24"/>
          <w:szCs w:val="24"/>
        </w:rPr>
      </w:pPr>
    </w:p>
    <w:p w:rsidR="00A13922" w:rsidRDefault="009D7EED" w:rsidP="003B6251">
      <w:pPr>
        <w:shd w:val="clear" w:color="auto" w:fill="FFFFFF"/>
        <w:jc w:val="both"/>
        <w:rPr>
          <w:b/>
          <w:bCs/>
          <w:sz w:val="24"/>
          <w:szCs w:val="24"/>
        </w:rPr>
      </w:pPr>
      <w:r w:rsidRPr="003B6251">
        <w:rPr>
          <w:sz w:val="24"/>
          <w:szCs w:val="24"/>
        </w:rPr>
        <w:t xml:space="preserve">    </w:t>
      </w:r>
      <w:r w:rsidR="00A13922" w:rsidRPr="003B6251">
        <w:rPr>
          <w:sz w:val="24"/>
          <w:szCs w:val="24"/>
        </w:rPr>
        <w:t xml:space="preserve">    </w:t>
      </w:r>
      <w:r w:rsidR="000B6EB3" w:rsidRPr="003B6251">
        <w:rPr>
          <w:sz w:val="24"/>
          <w:szCs w:val="24"/>
        </w:rPr>
        <w:t xml:space="preserve">1. </w:t>
      </w:r>
      <w:proofErr w:type="gramStart"/>
      <w:r w:rsidR="000B6EB3" w:rsidRPr="003B6251">
        <w:rPr>
          <w:sz w:val="24"/>
          <w:szCs w:val="24"/>
        </w:rPr>
        <w:t xml:space="preserve">Внести </w:t>
      </w:r>
      <w:r w:rsidR="007B4A3F" w:rsidRPr="003B6251">
        <w:rPr>
          <w:sz w:val="24"/>
          <w:szCs w:val="24"/>
        </w:rPr>
        <w:t>в</w:t>
      </w:r>
      <w:r w:rsidR="003B6251" w:rsidRPr="003B6251">
        <w:rPr>
          <w:sz w:val="24"/>
          <w:szCs w:val="24"/>
        </w:rPr>
        <w:t xml:space="preserve"> </w:t>
      </w:r>
      <w:r w:rsidR="003B6251" w:rsidRPr="003B6251">
        <w:rPr>
          <w:bCs/>
          <w:sz w:val="24"/>
          <w:szCs w:val="24"/>
        </w:rPr>
        <w:t xml:space="preserve">приложение 1 муниципальной подпрограммы </w:t>
      </w:r>
      <w:r w:rsidR="003B6251" w:rsidRPr="003B6251">
        <w:rPr>
          <w:sz w:val="24"/>
          <w:szCs w:val="24"/>
        </w:rPr>
        <w:t>«</w:t>
      </w:r>
      <w:r w:rsidR="003B6251" w:rsidRPr="003B6251">
        <w:rPr>
          <w:bCs/>
          <w:sz w:val="24"/>
          <w:szCs w:val="24"/>
        </w:rPr>
        <w:t xml:space="preserve">Государственная регистрация актов гражданского состояния (выполнение переданных полномочий)» </w:t>
      </w:r>
      <w:r w:rsidR="007B4A3F" w:rsidRPr="003B6251">
        <w:rPr>
          <w:sz w:val="24"/>
          <w:szCs w:val="24"/>
        </w:rPr>
        <w:t xml:space="preserve"> </w:t>
      </w:r>
      <w:r w:rsidR="00A13922" w:rsidRPr="003B6251">
        <w:rPr>
          <w:sz w:val="24"/>
          <w:szCs w:val="24"/>
        </w:rPr>
        <w:t>муниципальн</w:t>
      </w:r>
      <w:r w:rsidR="003B6251">
        <w:rPr>
          <w:sz w:val="24"/>
          <w:szCs w:val="24"/>
        </w:rPr>
        <w:t>ой</w:t>
      </w:r>
      <w:r w:rsidR="00A13922" w:rsidRPr="003B6251">
        <w:rPr>
          <w:sz w:val="24"/>
          <w:szCs w:val="24"/>
        </w:rPr>
        <w:t xml:space="preserve"> программ</w:t>
      </w:r>
      <w:r w:rsidR="003B6251">
        <w:rPr>
          <w:sz w:val="24"/>
          <w:szCs w:val="24"/>
        </w:rPr>
        <w:t xml:space="preserve">ы </w:t>
      </w:r>
      <w:r w:rsidR="00A13922" w:rsidRPr="003B6251">
        <w:rPr>
          <w:sz w:val="24"/>
          <w:szCs w:val="24"/>
        </w:rPr>
        <w:t xml:space="preserve"> «Муниципальное управление на 2015-2020 годы»</w:t>
      </w:r>
      <w:r w:rsidR="00A13922" w:rsidRPr="00590A1E">
        <w:rPr>
          <w:sz w:val="24"/>
          <w:szCs w:val="24"/>
        </w:rPr>
        <w:t xml:space="preserve">  муниципального образования «Глазовский район», утвержденн</w:t>
      </w:r>
      <w:r w:rsidR="003B6251">
        <w:rPr>
          <w:sz w:val="24"/>
          <w:szCs w:val="24"/>
        </w:rPr>
        <w:t xml:space="preserve">ой </w:t>
      </w:r>
      <w:r w:rsidR="00A13922" w:rsidRPr="00590A1E">
        <w:rPr>
          <w:sz w:val="24"/>
          <w:szCs w:val="24"/>
        </w:rPr>
        <w:t xml:space="preserve"> постановлением Администрации муниципального образования «Глазовский район» от 21.03.2018 № 1.44 «О приведении в соответствии  с утвержденным бюджетом на 2018 год и плановый период 2019 и 2020 годов муниципально</w:t>
      </w:r>
      <w:r w:rsidR="00A13922">
        <w:rPr>
          <w:sz w:val="24"/>
          <w:szCs w:val="24"/>
        </w:rPr>
        <w:t xml:space="preserve">го </w:t>
      </w:r>
      <w:r w:rsidR="00A13922" w:rsidRPr="00590A1E">
        <w:rPr>
          <w:sz w:val="24"/>
          <w:szCs w:val="24"/>
        </w:rPr>
        <w:t>образования «Глазовский район» муниципальн</w:t>
      </w:r>
      <w:r w:rsidR="00A13922">
        <w:rPr>
          <w:sz w:val="24"/>
          <w:szCs w:val="24"/>
        </w:rPr>
        <w:t xml:space="preserve">ой </w:t>
      </w:r>
      <w:r w:rsidR="00A13922" w:rsidRPr="00590A1E">
        <w:rPr>
          <w:sz w:val="24"/>
          <w:szCs w:val="24"/>
        </w:rPr>
        <w:t xml:space="preserve"> программ</w:t>
      </w:r>
      <w:r w:rsidR="00A13922">
        <w:rPr>
          <w:sz w:val="24"/>
          <w:szCs w:val="24"/>
        </w:rPr>
        <w:t xml:space="preserve">ы  </w:t>
      </w:r>
      <w:r w:rsidR="00A13922" w:rsidRPr="00590A1E">
        <w:rPr>
          <w:sz w:val="24"/>
          <w:szCs w:val="24"/>
        </w:rPr>
        <w:t>«Муниципальное управление</w:t>
      </w:r>
      <w:proofErr w:type="gramEnd"/>
      <w:r w:rsidR="00A13922" w:rsidRPr="00590A1E">
        <w:rPr>
          <w:sz w:val="24"/>
          <w:szCs w:val="24"/>
        </w:rPr>
        <w:t xml:space="preserve"> на 2015-2020 годы»</w:t>
      </w:r>
      <w:r w:rsidR="00A13922" w:rsidRPr="00A13922">
        <w:rPr>
          <w:sz w:val="24"/>
          <w:szCs w:val="24"/>
          <w:lang w:eastAsia="ru-RU"/>
        </w:rPr>
        <w:t xml:space="preserve"> </w:t>
      </w:r>
      <w:r w:rsidR="00A13922">
        <w:rPr>
          <w:sz w:val="24"/>
          <w:szCs w:val="24"/>
          <w:lang w:eastAsia="ru-RU"/>
        </w:rPr>
        <w:t>изменение</w:t>
      </w:r>
      <w:r w:rsidR="00A13922" w:rsidRPr="009D7EED">
        <w:rPr>
          <w:bCs/>
          <w:sz w:val="24"/>
          <w:szCs w:val="24"/>
        </w:rPr>
        <w:t xml:space="preserve">, </w:t>
      </w:r>
      <w:r w:rsidR="00A13922">
        <w:rPr>
          <w:bCs/>
          <w:sz w:val="24"/>
          <w:szCs w:val="24"/>
        </w:rPr>
        <w:t xml:space="preserve">изложив </w:t>
      </w:r>
      <w:r w:rsidR="003B6251">
        <w:rPr>
          <w:bCs/>
          <w:sz w:val="24"/>
          <w:szCs w:val="24"/>
        </w:rPr>
        <w:t xml:space="preserve">приложение 1 </w:t>
      </w:r>
      <w:r w:rsidR="00A13922">
        <w:rPr>
          <w:bCs/>
          <w:sz w:val="24"/>
          <w:szCs w:val="24"/>
        </w:rPr>
        <w:t>п</w:t>
      </w:r>
      <w:r w:rsidR="00A13922" w:rsidRPr="003B2041">
        <w:rPr>
          <w:bCs/>
          <w:sz w:val="24"/>
          <w:szCs w:val="24"/>
        </w:rPr>
        <w:t>одпрограмм</w:t>
      </w:r>
      <w:r w:rsidR="003B6251">
        <w:rPr>
          <w:bCs/>
          <w:sz w:val="24"/>
          <w:szCs w:val="24"/>
        </w:rPr>
        <w:t>ы</w:t>
      </w:r>
      <w:r w:rsidR="00A13922">
        <w:rPr>
          <w:bCs/>
          <w:sz w:val="24"/>
          <w:szCs w:val="24"/>
        </w:rPr>
        <w:t xml:space="preserve"> </w:t>
      </w:r>
      <w:r w:rsidR="00A13922" w:rsidRPr="003B2041">
        <w:rPr>
          <w:bCs/>
          <w:sz w:val="24"/>
          <w:szCs w:val="24"/>
        </w:rPr>
        <w:t>(9.6.)</w:t>
      </w:r>
      <w:r w:rsidR="00A13922">
        <w:rPr>
          <w:bCs/>
          <w:sz w:val="24"/>
          <w:szCs w:val="24"/>
        </w:rPr>
        <w:t xml:space="preserve"> </w:t>
      </w:r>
      <w:r w:rsidR="00A13922" w:rsidRPr="003B2041">
        <w:rPr>
          <w:sz w:val="24"/>
          <w:szCs w:val="24"/>
        </w:rPr>
        <w:t>«</w:t>
      </w:r>
      <w:r w:rsidR="00A13922" w:rsidRPr="003B2041">
        <w:rPr>
          <w:bCs/>
          <w:sz w:val="24"/>
          <w:szCs w:val="24"/>
        </w:rPr>
        <w:t>Государственная регистрация актов гражданского состояния (выполнение переданных полномочий)» в редакции</w:t>
      </w:r>
      <w:r w:rsidR="00A13922">
        <w:rPr>
          <w:bCs/>
          <w:sz w:val="24"/>
          <w:szCs w:val="24"/>
        </w:rPr>
        <w:t xml:space="preserve"> согласно приложению к настоящему постановлению.</w:t>
      </w:r>
    </w:p>
    <w:p w:rsidR="00925713" w:rsidRPr="003B2041" w:rsidRDefault="00A7625F" w:rsidP="00AB2FAD">
      <w:pPr>
        <w:shd w:val="clear" w:color="auto" w:fill="FFFFFF"/>
        <w:tabs>
          <w:tab w:val="left" w:pos="709"/>
        </w:tabs>
        <w:ind w:firstLine="284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 xml:space="preserve">    </w:t>
      </w:r>
      <w:r w:rsidR="00925713" w:rsidRPr="003B2041">
        <w:rPr>
          <w:sz w:val="24"/>
          <w:szCs w:val="24"/>
        </w:rPr>
        <w:t xml:space="preserve">2. </w:t>
      </w:r>
      <w:r w:rsidR="00A13922">
        <w:rPr>
          <w:sz w:val="24"/>
          <w:szCs w:val="24"/>
        </w:rPr>
        <w:t>Сектору информатизации</w:t>
      </w:r>
      <w:r w:rsidR="00925713" w:rsidRPr="003B2041">
        <w:rPr>
          <w:sz w:val="24"/>
          <w:szCs w:val="24"/>
        </w:rPr>
        <w:t xml:space="preserve"> Администрации муниципального образования «Глазовский район» </w:t>
      </w:r>
      <w:proofErr w:type="gramStart"/>
      <w:r w:rsidR="00925713" w:rsidRPr="003B2041">
        <w:rPr>
          <w:sz w:val="24"/>
          <w:szCs w:val="24"/>
        </w:rPr>
        <w:t>разместить</w:t>
      </w:r>
      <w:proofErr w:type="gramEnd"/>
      <w:r w:rsidR="00925713" w:rsidRPr="003B2041">
        <w:rPr>
          <w:sz w:val="24"/>
          <w:szCs w:val="24"/>
        </w:rPr>
        <w:t xml:space="preserve"> настоящее постановление на официальном портале муниципального образования «Глазовский район».</w:t>
      </w:r>
    </w:p>
    <w:p w:rsidR="00A7625F" w:rsidRPr="00A7625F" w:rsidRDefault="00A7625F" w:rsidP="00AB2FAD">
      <w:pPr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</w:rPr>
        <w:t xml:space="preserve">        </w:t>
      </w:r>
      <w:r w:rsidR="00925713" w:rsidRPr="003B2041">
        <w:rPr>
          <w:sz w:val="24"/>
          <w:szCs w:val="24"/>
        </w:rPr>
        <w:t xml:space="preserve">3. </w:t>
      </w:r>
      <w:proofErr w:type="gramStart"/>
      <w:r w:rsidRPr="00A7625F">
        <w:rPr>
          <w:sz w:val="24"/>
          <w:szCs w:val="24"/>
          <w:lang w:eastAsia="ru-RU"/>
        </w:rPr>
        <w:t>Контроль за</w:t>
      </w:r>
      <w:proofErr w:type="gramEnd"/>
      <w:r w:rsidRPr="00A7625F">
        <w:rPr>
          <w:sz w:val="24"/>
          <w:szCs w:val="24"/>
          <w:lang w:eastAsia="ru-RU"/>
        </w:rPr>
        <w:t xml:space="preserve"> исполнением настоящего постановления возложить на руководителя Аппарата Администрации Глазовского района Пировских Е.Л.</w:t>
      </w:r>
    </w:p>
    <w:p w:rsidR="00925713" w:rsidRPr="003B2041" w:rsidRDefault="00925713" w:rsidP="00A7625F">
      <w:pPr>
        <w:shd w:val="clear" w:color="auto" w:fill="FFFFFF"/>
        <w:tabs>
          <w:tab w:val="left" w:pos="709"/>
        </w:tabs>
        <w:ind w:firstLine="284"/>
        <w:jc w:val="both"/>
        <w:rPr>
          <w:sz w:val="24"/>
          <w:szCs w:val="24"/>
        </w:rPr>
      </w:pPr>
    </w:p>
    <w:p w:rsidR="00925713" w:rsidRPr="008B087D" w:rsidRDefault="00925713" w:rsidP="00925713">
      <w:pPr>
        <w:pStyle w:val="a1"/>
        <w:rPr>
          <w:b/>
          <w:szCs w:val="24"/>
        </w:rPr>
      </w:pPr>
      <w:r w:rsidRPr="008B087D">
        <w:rPr>
          <w:b/>
          <w:szCs w:val="24"/>
        </w:rPr>
        <w:t xml:space="preserve">Глава </w:t>
      </w:r>
      <w:proofErr w:type="gramStart"/>
      <w:r w:rsidRPr="008B087D">
        <w:rPr>
          <w:b/>
          <w:szCs w:val="24"/>
        </w:rPr>
        <w:t>муниципального</w:t>
      </w:r>
      <w:proofErr w:type="gramEnd"/>
      <w:r w:rsidRPr="008B087D">
        <w:rPr>
          <w:b/>
          <w:szCs w:val="24"/>
        </w:rPr>
        <w:t xml:space="preserve"> </w:t>
      </w:r>
    </w:p>
    <w:p w:rsidR="00925713" w:rsidRPr="008B087D" w:rsidRDefault="00925713" w:rsidP="00925713">
      <w:pPr>
        <w:pStyle w:val="a1"/>
        <w:rPr>
          <w:b/>
          <w:szCs w:val="24"/>
        </w:rPr>
      </w:pPr>
      <w:r w:rsidRPr="008B087D">
        <w:rPr>
          <w:b/>
          <w:szCs w:val="24"/>
        </w:rPr>
        <w:t xml:space="preserve">образования «Глазовский район»                          </w:t>
      </w:r>
      <w:r w:rsidRPr="008B087D">
        <w:rPr>
          <w:b/>
          <w:szCs w:val="24"/>
        </w:rPr>
        <w:tab/>
      </w:r>
      <w:r w:rsidRPr="008B087D">
        <w:rPr>
          <w:b/>
          <w:szCs w:val="24"/>
        </w:rPr>
        <w:tab/>
      </w:r>
      <w:r w:rsidRPr="008B087D">
        <w:rPr>
          <w:b/>
          <w:szCs w:val="24"/>
        </w:rPr>
        <w:tab/>
      </w:r>
      <w:r w:rsidR="003F07B9">
        <w:rPr>
          <w:b/>
          <w:szCs w:val="24"/>
        </w:rPr>
        <w:t>В.В. Сабреков</w:t>
      </w:r>
    </w:p>
    <w:p w:rsidR="00A7625F" w:rsidRDefault="00A7625F" w:rsidP="00925713">
      <w:pPr>
        <w:pStyle w:val="a1"/>
        <w:rPr>
          <w:sz w:val="20"/>
          <w:szCs w:val="24"/>
        </w:rPr>
      </w:pPr>
    </w:p>
    <w:p w:rsidR="00925713" w:rsidRDefault="006057CE" w:rsidP="00925713">
      <w:pPr>
        <w:pStyle w:val="a1"/>
        <w:rPr>
          <w:sz w:val="20"/>
          <w:szCs w:val="24"/>
        </w:rPr>
      </w:pPr>
      <w:r>
        <w:rPr>
          <w:sz w:val="20"/>
          <w:szCs w:val="24"/>
        </w:rPr>
        <w:t>О.В. Третьякова</w:t>
      </w:r>
    </w:p>
    <w:p w:rsidR="00072677" w:rsidRDefault="006057CE" w:rsidP="00CD7B70">
      <w:pPr>
        <w:pStyle w:val="a1"/>
        <w:rPr>
          <w:sz w:val="20"/>
          <w:szCs w:val="24"/>
        </w:rPr>
      </w:pPr>
      <w:r>
        <w:rPr>
          <w:sz w:val="20"/>
          <w:szCs w:val="24"/>
        </w:rPr>
        <w:t>5-49-44</w:t>
      </w:r>
    </w:p>
    <w:p w:rsidR="00A7625F" w:rsidRDefault="00A7625F" w:rsidP="00A7625F">
      <w:pPr>
        <w:jc w:val="both"/>
        <w:rPr>
          <w:rFonts w:eastAsiaTheme="minorHAnsi"/>
          <w:b/>
          <w:bCs/>
          <w:sz w:val="22"/>
          <w:szCs w:val="22"/>
          <w:lang w:eastAsia="en-US"/>
        </w:rPr>
      </w:pPr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lastRenderedPageBreak/>
        <w:t>СОГЛАСОВАНО</w:t>
      </w: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t>Руководитель Аппарата Администрации</w:t>
      </w:r>
      <w:r>
        <w:rPr>
          <w:sz w:val="24"/>
          <w:szCs w:val="24"/>
        </w:rPr>
        <w:t xml:space="preserve">                                         Е.Л. Пировских   </w:t>
      </w: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t xml:space="preserve">Начальник </w:t>
      </w:r>
      <w:proofErr w:type="gramStart"/>
      <w:r w:rsidRPr="00117FA8">
        <w:rPr>
          <w:sz w:val="24"/>
          <w:szCs w:val="24"/>
        </w:rPr>
        <w:t>правового</w:t>
      </w:r>
      <w:proofErr w:type="gramEnd"/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t>отдела Аппарата</w:t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  <w:t xml:space="preserve">               </w:t>
      </w:r>
      <w:r w:rsidR="009D7EED">
        <w:rPr>
          <w:sz w:val="24"/>
          <w:szCs w:val="24"/>
        </w:rPr>
        <w:t>М.В. Русски</w:t>
      </w:r>
      <w:r w:rsidR="00C4502F">
        <w:rPr>
          <w:sz w:val="24"/>
          <w:szCs w:val="24"/>
        </w:rPr>
        <w:t>х</w:t>
      </w: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t xml:space="preserve">Начальник отдела организационной работы </w:t>
      </w:r>
    </w:p>
    <w:p w:rsidR="00117FA8" w:rsidRPr="00117FA8" w:rsidRDefault="00117FA8" w:rsidP="00117FA8">
      <w:pPr>
        <w:rPr>
          <w:sz w:val="24"/>
          <w:szCs w:val="24"/>
        </w:rPr>
      </w:pPr>
      <w:r w:rsidRPr="00117FA8">
        <w:rPr>
          <w:sz w:val="24"/>
          <w:szCs w:val="24"/>
        </w:rPr>
        <w:t>и административной реформы Аппарата</w:t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</w:r>
      <w:r w:rsidRPr="00117FA8">
        <w:rPr>
          <w:sz w:val="24"/>
          <w:szCs w:val="24"/>
        </w:rPr>
        <w:tab/>
        <w:t xml:space="preserve">               Н.А. </w:t>
      </w:r>
      <w:r w:rsidR="009D7EED">
        <w:rPr>
          <w:sz w:val="24"/>
          <w:szCs w:val="24"/>
        </w:rPr>
        <w:t>Пономарева</w:t>
      </w:r>
    </w:p>
    <w:p w:rsidR="00117FA8" w:rsidRPr="00117FA8" w:rsidRDefault="00117FA8" w:rsidP="00117FA8">
      <w:pPr>
        <w:rPr>
          <w:sz w:val="24"/>
          <w:szCs w:val="24"/>
        </w:rPr>
      </w:pPr>
    </w:p>
    <w:p w:rsidR="00117FA8" w:rsidRPr="00117FA8" w:rsidRDefault="00117FA8" w:rsidP="00117FA8">
      <w:pPr>
        <w:rPr>
          <w:sz w:val="24"/>
          <w:szCs w:val="24"/>
        </w:rPr>
      </w:pPr>
    </w:p>
    <w:p w:rsidR="00117FA8" w:rsidRDefault="00117FA8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AB2FAD" w:rsidRDefault="00AB2FAD" w:rsidP="00117FA8">
      <w:pPr>
        <w:rPr>
          <w:sz w:val="24"/>
          <w:szCs w:val="24"/>
        </w:rPr>
      </w:pPr>
    </w:p>
    <w:p w:rsidR="00BA72F3" w:rsidRPr="00117FA8" w:rsidRDefault="00BA72F3" w:rsidP="00CD7B70">
      <w:pPr>
        <w:pStyle w:val="a1"/>
        <w:rPr>
          <w:szCs w:val="24"/>
        </w:rPr>
      </w:pPr>
      <w:bookmarkStart w:id="0" w:name="_GoBack"/>
      <w:bookmarkEnd w:id="0"/>
    </w:p>
    <w:sectPr w:rsidR="00BA72F3" w:rsidRPr="00117FA8" w:rsidSect="003B6251">
      <w:headerReference w:type="even" r:id="rId11"/>
      <w:headerReference w:type="default" r:id="rId12"/>
      <w:footnotePr>
        <w:pos w:val="beneathText"/>
      </w:footnotePr>
      <w:pgSz w:w="11905" w:h="16837"/>
      <w:pgMar w:top="284" w:right="567" w:bottom="993" w:left="1559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16A2" w:rsidRDefault="00CC16A2">
      <w:r>
        <w:separator/>
      </w:r>
    </w:p>
  </w:endnote>
  <w:endnote w:type="continuationSeparator" w:id="0">
    <w:p w:rsidR="00CC16A2" w:rsidRDefault="00CC16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MS Mincho"/>
    <w:charset w:val="80"/>
    <w:family w:val="auto"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16A2" w:rsidRDefault="00CC16A2">
      <w:r>
        <w:separator/>
      </w:r>
    </w:p>
  </w:footnote>
  <w:footnote w:type="continuationSeparator" w:id="0">
    <w:p w:rsidR="00CC16A2" w:rsidRDefault="00CC16A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1CF7" w:rsidRDefault="00341EEC" w:rsidP="00CF2A2F">
    <w:pPr>
      <w:pStyle w:val="af1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 w:rsidR="009A1CF7">
      <w:rPr>
        <w:rStyle w:val="af3"/>
      </w:rPr>
      <w:instrText xml:space="preserve">PAGE  </w:instrText>
    </w:r>
    <w:r>
      <w:rPr>
        <w:rStyle w:val="af3"/>
      </w:rPr>
      <w:fldChar w:fldCharType="end"/>
    </w:r>
  </w:p>
  <w:p w:rsidR="009A1CF7" w:rsidRDefault="009A1CF7">
    <w:pPr>
      <w:pStyle w:val="af1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1CF7" w:rsidRDefault="00341EEC" w:rsidP="00CF2A2F">
    <w:pPr>
      <w:pStyle w:val="af1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 w:rsidR="009A1CF7">
      <w:rPr>
        <w:rStyle w:val="af3"/>
      </w:rPr>
      <w:instrText xml:space="preserve">PAGE  </w:instrText>
    </w:r>
    <w:r>
      <w:rPr>
        <w:rStyle w:val="af3"/>
      </w:rPr>
      <w:fldChar w:fldCharType="separate"/>
    </w:r>
    <w:r w:rsidR="004510D6">
      <w:rPr>
        <w:rStyle w:val="af3"/>
        <w:noProof/>
      </w:rPr>
      <w:t>2</w:t>
    </w:r>
    <w:r>
      <w:rPr>
        <w:rStyle w:val="af3"/>
      </w:rPr>
      <w:fldChar w:fldCharType="end"/>
    </w:r>
  </w:p>
  <w:p w:rsidR="009A1CF7" w:rsidRDefault="009A1CF7">
    <w:pPr>
      <w:pStyle w:val="af1"/>
    </w:pPr>
  </w:p>
  <w:p w:rsidR="009A1CF7" w:rsidRDefault="009A1CF7">
    <w:pPr>
      <w:pStyle w:val="af1"/>
    </w:pPr>
  </w:p>
  <w:p w:rsidR="009A1CF7" w:rsidRDefault="009A1CF7">
    <w:pPr>
      <w:pStyle w:val="af1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2544F69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88FA67F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B776C14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7CA4226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8CE8A8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BE68219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77A20A5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30D826B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76E5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D50DA5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11">
    <w:nsid w:val="00000002"/>
    <w:multiLevelType w:val="singleLevel"/>
    <w:tmpl w:val="00000002"/>
    <w:name w:val="WW8Num2"/>
    <w:lvl w:ilvl="0">
      <w:start w:val="5"/>
      <w:numFmt w:val="bullet"/>
      <w:lvlText w:val="-"/>
      <w:lvlJc w:val="left"/>
      <w:pPr>
        <w:tabs>
          <w:tab w:val="num" w:pos="57"/>
        </w:tabs>
      </w:pPr>
      <w:rPr>
        <w:rFonts w:ascii="StarSymbol" w:hAnsi="StarSymbol"/>
      </w:rPr>
    </w:lvl>
  </w:abstractNum>
  <w:abstractNum w:abstractNumId="12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360"/>
        </w:tabs>
      </w:pPr>
    </w:lvl>
    <w:lvl w:ilvl="1">
      <w:start w:val="3"/>
      <w:numFmt w:val="decimal"/>
      <w:lvlText w:val="%2"/>
      <w:lvlJc w:val="left"/>
      <w:pPr>
        <w:tabs>
          <w:tab w:val="num" w:pos="1440"/>
        </w:tabs>
      </w:pPr>
    </w:lvl>
    <w:lvl w:ilvl="2">
      <w:start w:val="1"/>
      <w:numFmt w:val="lowerRoman"/>
      <w:lvlText w:val="%3."/>
      <w:lvlJc w:val="right"/>
      <w:pPr>
        <w:tabs>
          <w:tab w:val="num" w:pos="2160"/>
        </w:tabs>
      </w:pPr>
    </w:lvl>
    <w:lvl w:ilvl="3">
      <w:start w:val="1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lowerLetter"/>
      <w:lvlText w:val="%5."/>
      <w:lvlJc w:val="left"/>
      <w:pPr>
        <w:tabs>
          <w:tab w:val="num" w:pos="3600"/>
        </w:tabs>
      </w:pPr>
    </w:lvl>
    <w:lvl w:ilvl="5">
      <w:start w:val="1"/>
      <w:numFmt w:val="lowerRoman"/>
      <w:lvlText w:val="%6."/>
      <w:lvlJc w:val="right"/>
      <w:pPr>
        <w:tabs>
          <w:tab w:val="num" w:pos="4320"/>
        </w:tabs>
      </w:pPr>
    </w:lvl>
    <w:lvl w:ilvl="6">
      <w:start w:val="1"/>
      <w:numFmt w:val="decimal"/>
      <w:lvlText w:val="%7."/>
      <w:lvlJc w:val="left"/>
      <w:pPr>
        <w:tabs>
          <w:tab w:val="num" w:pos="5040"/>
        </w:tabs>
      </w:pPr>
    </w:lvl>
    <w:lvl w:ilvl="7">
      <w:start w:val="1"/>
      <w:numFmt w:val="lowerLetter"/>
      <w:lvlText w:val="%8."/>
      <w:lvlJc w:val="left"/>
      <w:pPr>
        <w:tabs>
          <w:tab w:val="num" w:pos="5760"/>
        </w:tabs>
      </w:pPr>
    </w:lvl>
    <w:lvl w:ilvl="8">
      <w:start w:val="1"/>
      <w:numFmt w:val="lowerRoman"/>
      <w:lvlText w:val="%9."/>
      <w:lvlJc w:val="right"/>
      <w:pPr>
        <w:tabs>
          <w:tab w:val="num" w:pos="6480"/>
        </w:tabs>
      </w:pPr>
    </w:lvl>
  </w:abstractNum>
  <w:abstractNum w:abstractNumId="13">
    <w:nsid w:val="00000004"/>
    <w:multiLevelType w:val="singleLevel"/>
    <w:tmpl w:val="00000004"/>
    <w:name w:val="WW8Num5"/>
    <w:lvl w:ilvl="0">
      <w:start w:val="1"/>
      <w:numFmt w:val="bullet"/>
      <w:lvlText w:val=""/>
      <w:lvlJc w:val="left"/>
      <w:pPr>
        <w:tabs>
          <w:tab w:val="num" w:pos="1440"/>
        </w:tabs>
      </w:pPr>
      <w:rPr>
        <w:rFonts w:ascii="Symbol" w:hAnsi="Symbol"/>
      </w:rPr>
    </w:lvl>
  </w:abstractNum>
  <w:abstractNum w:abstractNumId="14">
    <w:nsid w:val="00000005"/>
    <w:multiLevelType w:val="singleLevel"/>
    <w:tmpl w:val="00000005"/>
    <w:name w:val="WW8Num7"/>
    <w:lvl w:ilvl="0">
      <w:start w:val="1"/>
      <w:numFmt w:val="upperRoman"/>
      <w:lvlText w:val="%1."/>
      <w:lvlJc w:val="left"/>
      <w:pPr>
        <w:tabs>
          <w:tab w:val="num" w:pos="720"/>
        </w:tabs>
      </w:pPr>
    </w:lvl>
  </w:abstractNum>
  <w:abstractNum w:abstractNumId="15">
    <w:nsid w:val="00000006"/>
    <w:multiLevelType w:val="singleLevel"/>
    <w:tmpl w:val="00000006"/>
    <w:name w:val="WW8Num8"/>
    <w:lvl w:ilvl="0">
      <w:start w:val="1"/>
      <w:numFmt w:val="decimal"/>
      <w:lvlText w:val="%1."/>
      <w:lvlJc w:val="left"/>
      <w:pPr>
        <w:tabs>
          <w:tab w:val="num" w:pos="720"/>
        </w:tabs>
      </w:pPr>
    </w:lvl>
  </w:abstractNum>
  <w:abstractNum w:abstractNumId="16">
    <w:nsid w:val="00000007"/>
    <w:multiLevelType w:val="singleLevel"/>
    <w:tmpl w:val="00000007"/>
    <w:name w:val="WW8Num9"/>
    <w:lvl w:ilvl="0">
      <w:start w:val="1"/>
      <w:numFmt w:val="decimal"/>
      <w:lvlText w:val="%1."/>
      <w:lvlJc w:val="left"/>
      <w:pPr>
        <w:tabs>
          <w:tab w:val="num" w:pos="720"/>
        </w:tabs>
      </w:pPr>
    </w:lvl>
  </w:abstractNum>
  <w:abstractNum w:abstractNumId="17">
    <w:nsid w:val="00000008"/>
    <w:multiLevelType w:val="singleLevel"/>
    <w:tmpl w:val="00000008"/>
    <w:name w:val="WW8Num10"/>
    <w:lvl w:ilvl="0">
      <w:start w:val="1"/>
      <w:numFmt w:val="bullet"/>
      <w:lvlText w:val=""/>
      <w:lvlJc w:val="left"/>
      <w:pPr>
        <w:tabs>
          <w:tab w:val="num" w:pos="1500"/>
        </w:tabs>
      </w:pPr>
      <w:rPr>
        <w:rFonts w:ascii="Symbol" w:hAnsi="Symbol"/>
      </w:rPr>
    </w:lvl>
  </w:abstractNum>
  <w:abstractNum w:abstractNumId="18">
    <w:nsid w:val="00000009"/>
    <w:multiLevelType w:val="multilevel"/>
    <w:tmpl w:val="00000009"/>
    <w:lvl w:ilvl="0">
      <w:start w:val="1"/>
      <w:numFmt w:val="decimal"/>
      <w:lvlText w:val="%1)"/>
      <w:lvlJc w:val="left"/>
      <w:pPr>
        <w:tabs>
          <w:tab w:val="num" w:pos="720"/>
        </w:tabs>
      </w:pPr>
    </w:lvl>
    <w:lvl w:ilvl="1">
      <w:start w:val="1"/>
      <w:numFmt w:val="decimal"/>
      <w:lvlText w:val="%2."/>
      <w:lvlJc w:val="left"/>
      <w:pPr>
        <w:tabs>
          <w:tab w:val="num" w:pos="1080"/>
        </w:tabs>
      </w:pPr>
    </w:lvl>
    <w:lvl w:ilvl="2">
      <w:start w:val="1"/>
      <w:numFmt w:val="decimal"/>
      <w:lvlText w:val="%3."/>
      <w:lvlJc w:val="left"/>
      <w:pPr>
        <w:tabs>
          <w:tab w:val="num" w:pos="1440"/>
        </w:tabs>
      </w:pPr>
    </w:lvl>
    <w:lvl w:ilvl="3">
      <w:start w:val="1"/>
      <w:numFmt w:val="decimal"/>
      <w:lvlText w:val="%4."/>
      <w:lvlJc w:val="left"/>
      <w:pPr>
        <w:tabs>
          <w:tab w:val="num" w:pos="1800"/>
        </w:tabs>
      </w:pPr>
    </w:lvl>
    <w:lvl w:ilvl="4">
      <w:start w:val="1"/>
      <w:numFmt w:val="decimal"/>
      <w:lvlText w:val="%5."/>
      <w:lvlJc w:val="left"/>
      <w:pPr>
        <w:tabs>
          <w:tab w:val="num" w:pos="2160"/>
        </w:tabs>
      </w:pPr>
    </w:lvl>
    <w:lvl w:ilvl="5">
      <w:start w:val="1"/>
      <w:numFmt w:val="decimal"/>
      <w:lvlText w:val="%6."/>
      <w:lvlJc w:val="left"/>
      <w:pPr>
        <w:tabs>
          <w:tab w:val="num" w:pos="2520"/>
        </w:tabs>
      </w:pPr>
    </w:lvl>
    <w:lvl w:ilvl="6">
      <w:start w:val="1"/>
      <w:numFmt w:val="decimal"/>
      <w:lvlText w:val="%7."/>
      <w:lvlJc w:val="left"/>
      <w:pPr>
        <w:tabs>
          <w:tab w:val="num" w:pos="2880"/>
        </w:tabs>
      </w:pPr>
    </w:lvl>
    <w:lvl w:ilvl="7">
      <w:start w:val="1"/>
      <w:numFmt w:val="decimal"/>
      <w:lvlText w:val="%8."/>
      <w:lvlJc w:val="left"/>
      <w:pPr>
        <w:tabs>
          <w:tab w:val="num" w:pos="3240"/>
        </w:tabs>
      </w:pPr>
    </w:lvl>
    <w:lvl w:ilvl="8">
      <w:start w:val="1"/>
      <w:numFmt w:val="decimal"/>
      <w:lvlText w:val="%9."/>
      <w:lvlJc w:val="left"/>
      <w:pPr>
        <w:tabs>
          <w:tab w:val="num" w:pos="3600"/>
        </w:tabs>
      </w:pPr>
    </w:lvl>
  </w:abstractNum>
  <w:abstractNum w:abstractNumId="19">
    <w:nsid w:val="0000000A"/>
    <w:multiLevelType w:val="multilevel"/>
    <w:tmpl w:val="0000000A"/>
    <w:lvl w:ilvl="0">
      <w:start w:val="2"/>
      <w:numFmt w:val="decimal"/>
      <w:lvlText w:val="%1."/>
      <w:lvlJc w:val="left"/>
      <w:pPr>
        <w:tabs>
          <w:tab w:val="num" w:pos="720"/>
        </w:tabs>
      </w:pPr>
    </w:lvl>
    <w:lvl w:ilvl="1">
      <w:start w:val="1"/>
      <w:numFmt w:val="decimal"/>
      <w:lvlText w:val="%2."/>
      <w:lvlJc w:val="left"/>
      <w:pPr>
        <w:tabs>
          <w:tab w:val="num" w:pos="1080"/>
        </w:tabs>
      </w:pPr>
    </w:lvl>
    <w:lvl w:ilvl="2">
      <w:start w:val="1"/>
      <w:numFmt w:val="decimal"/>
      <w:lvlText w:val="%3."/>
      <w:lvlJc w:val="left"/>
      <w:pPr>
        <w:tabs>
          <w:tab w:val="num" w:pos="1440"/>
        </w:tabs>
      </w:pPr>
    </w:lvl>
    <w:lvl w:ilvl="3">
      <w:start w:val="1"/>
      <w:numFmt w:val="decimal"/>
      <w:lvlText w:val="%4."/>
      <w:lvlJc w:val="left"/>
      <w:pPr>
        <w:tabs>
          <w:tab w:val="num" w:pos="1800"/>
        </w:tabs>
      </w:pPr>
    </w:lvl>
    <w:lvl w:ilvl="4">
      <w:start w:val="1"/>
      <w:numFmt w:val="decimal"/>
      <w:lvlText w:val="%5."/>
      <w:lvlJc w:val="left"/>
      <w:pPr>
        <w:tabs>
          <w:tab w:val="num" w:pos="2160"/>
        </w:tabs>
      </w:pPr>
    </w:lvl>
    <w:lvl w:ilvl="5">
      <w:start w:val="1"/>
      <w:numFmt w:val="decimal"/>
      <w:lvlText w:val="%6."/>
      <w:lvlJc w:val="left"/>
      <w:pPr>
        <w:tabs>
          <w:tab w:val="num" w:pos="2520"/>
        </w:tabs>
      </w:pPr>
    </w:lvl>
    <w:lvl w:ilvl="6">
      <w:start w:val="1"/>
      <w:numFmt w:val="decimal"/>
      <w:lvlText w:val="%7."/>
      <w:lvlJc w:val="left"/>
      <w:pPr>
        <w:tabs>
          <w:tab w:val="num" w:pos="2880"/>
        </w:tabs>
      </w:pPr>
    </w:lvl>
    <w:lvl w:ilvl="7">
      <w:start w:val="1"/>
      <w:numFmt w:val="decimal"/>
      <w:lvlText w:val="%8."/>
      <w:lvlJc w:val="left"/>
      <w:pPr>
        <w:tabs>
          <w:tab w:val="num" w:pos="3240"/>
        </w:tabs>
      </w:pPr>
    </w:lvl>
    <w:lvl w:ilvl="8">
      <w:start w:val="1"/>
      <w:numFmt w:val="decimal"/>
      <w:lvlText w:val="%9."/>
      <w:lvlJc w:val="left"/>
      <w:pPr>
        <w:tabs>
          <w:tab w:val="num" w:pos="3600"/>
        </w:tabs>
      </w:pPr>
    </w:lvl>
  </w:abstractNum>
  <w:abstractNum w:abstractNumId="20">
    <w:nsid w:val="0000000B"/>
    <w:multiLevelType w:val="multilevel"/>
    <w:tmpl w:val="0000000B"/>
    <w:lvl w:ilvl="0">
      <w:start w:val="1"/>
      <w:numFmt w:val="bullet"/>
      <w:lvlText w:val=""/>
      <w:lvlJc w:val="left"/>
      <w:pPr>
        <w:tabs>
          <w:tab w:val="num" w:pos="360"/>
        </w:tabs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</w:pPr>
      <w:rPr>
        <w:rFonts w:ascii="Symbol" w:hAnsi="Symbol" w:cs="StarSymbol"/>
        <w:sz w:val="18"/>
        <w:szCs w:val="18"/>
      </w:rPr>
    </w:lvl>
  </w:abstractNum>
  <w:abstractNum w:abstractNumId="21">
    <w:nsid w:val="03614908"/>
    <w:multiLevelType w:val="hybridMultilevel"/>
    <w:tmpl w:val="D3AABD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53463E4"/>
    <w:multiLevelType w:val="singleLevel"/>
    <w:tmpl w:val="04190013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3">
    <w:nsid w:val="3DDB40E9"/>
    <w:multiLevelType w:val="hybridMultilevel"/>
    <w:tmpl w:val="C9A0AC7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407D418F"/>
    <w:multiLevelType w:val="hybridMultilevel"/>
    <w:tmpl w:val="E1984608"/>
    <w:lvl w:ilvl="0" w:tplc="3556952C">
      <w:start w:val="1"/>
      <w:numFmt w:val="decimal"/>
      <w:lvlText w:val="%1."/>
      <w:lvlJc w:val="left"/>
      <w:pPr>
        <w:tabs>
          <w:tab w:val="num" w:pos="907"/>
        </w:tabs>
        <w:ind w:left="0" w:firstLine="907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EC63E59"/>
    <w:multiLevelType w:val="hybridMultilevel"/>
    <w:tmpl w:val="51C2E1BA"/>
    <w:lvl w:ilvl="0" w:tplc="46324F08">
      <w:start w:val="1"/>
      <w:numFmt w:val="decimal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2327FEA"/>
    <w:multiLevelType w:val="hybridMultilevel"/>
    <w:tmpl w:val="A88235D0"/>
    <w:lvl w:ilvl="0" w:tplc="A2088C66">
      <w:start w:val="226"/>
      <w:numFmt w:val="decimal"/>
      <w:lvlText w:val="%1"/>
      <w:lvlJc w:val="left"/>
      <w:pPr>
        <w:tabs>
          <w:tab w:val="num" w:pos="1113"/>
        </w:tabs>
        <w:ind w:left="1113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7">
    <w:nsid w:val="71B462E5"/>
    <w:multiLevelType w:val="singleLevel"/>
    <w:tmpl w:val="70A4C692"/>
    <w:lvl w:ilvl="0">
      <w:start w:val="2"/>
      <w:numFmt w:val="decimal"/>
      <w:lvlText w:val="%1."/>
      <w:legacy w:legacy="1" w:legacySpace="0" w:legacyIndent="258"/>
      <w:lvlJc w:val="left"/>
      <w:rPr>
        <w:rFonts w:ascii="Times New Roman" w:hAnsi="Times New Roman" w:cs="Times New Roman" w:hint="default"/>
      </w:rPr>
    </w:lvl>
  </w:abstractNum>
  <w:abstractNum w:abstractNumId="28">
    <w:nsid w:val="74C906E8"/>
    <w:multiLevelType w:val="hybridMultilevel"/>
    <w:tmpl w:val="CB2E3DE8"/>
    <w:lvl w:ilvl="0" w:tplc="C24C72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7EBA02A3"/>
    <w:multiLevelType w:val="hybridMultilevel"/>
    <w:tmpl w:val="8556A3D4"/>
    <w:lvl w:ilvl="0" w:tplc="AA702CC6">
      <w:start w:val="1"/>
      <w:numFmt w:val="decimal"/>
      <w:lvlText w:val="%1."/>
      <w:lvlJc w:val="left"/>
      <w:pPr>
        <w:ind w:left="930" w:hanging="360"/>
      </w:pPr>
      <w:rPr>
        <w:rFonts w:cs="Times New Roman"/>
        <w:b/>
      </w:rPr>
    </w:lvl>
    <w:lvl w:ilvl="1" w:tplc="04190019">
      <w:start w:val="1"/>
      <w:numFmt w:val="lowerLetter"/>
      <w:lvlText w:val="%2."/>
      <w:lvlJc w:val="left"/>
      <w:pPr>
        <w:ind w:left="165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7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9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1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53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25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7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90" w:hanging="180"/>
      </w:pPr>
      <w:rPr>
        <w:rFonts w:cs="Times New Roman"/>
      </w:rPr>
    </w:lvl>
  </w:abstractNum>
  <w:num w:numId="1">
    <w:abstractNumId w:val="10"/>
  </w:num>
  <w:num w:numId="2">
    <w:abstractNumId w:val="11"/>
  </w:num>
  <w:num w:numId="3">
    <w:abstractNumId w:val="12"/>
  </w:num>
  <w:num w:numId="4">
    <w:abstractNumId w:val="13"/>
  </w:num>
  <w:num w:numId="5">
    <w:abstractNumId w:val="14"/>
  </w:num>
  <w:num w:numId="6">
    <w:abstractNumId w:val="15"/>
  </w:num>
  <w:num w:numId="7">
    <w:abstractNumId w:val="16"/>
  </w:num>
  <w:num w:numId="8">
    <w:abstractNumId w:val="17"/>
  </w:num>
  <w:num w:numId="9">
    <w:abstractNumId w:val="18"/>
  </w:num>
  <w:num w:numId="10">
    <w:abstractNumId w:val="19"/>
  </w:num>
  <w:num w:numId="11">
    <w:abstractNumId w:val="20"/>
  </w:num>
  <w:num w:numId="12">
    <w:abstractNumId w:val="22"/>
  </w:num>
  <w:num w:numId="13">
    <w:abstractNumId w:val="9"/>
  </w:num>
  <w:num w:numId="14">
    <w:abstractNumId w:val="7"/>
  </w:num>
  <w:num w:numId="15">
    <w:abstractNumId w:val="6"/>
  </w:num>
  <w:num w:numId="16">
    <w:abstractNumId w:val="5"/>
  </w:num>
  <w:num w:numId="17">
    <w:abstractNumId w:val="4"/>
  </w:num>
  <w:num w:numId="18">
    <w:abstractNumId w:val="8"/>
  </w:num>
  <w:num w:numId="19">
    <w:abstractNumId w:val="3"/>
  </w:num>
  <w:num w:numId="20">
    <w:abstractNumId w:val="2"/>
  </w:num>
  <w:num w:numId="21">
    <w:abstractNumId w:val="1"/>
  </w:num>
  <w:num w:numId="22">
    <w:abstractNumId w:val="0"/>
  </w:num>
  <w:num w:numId="23">
    <w:abstractNumId w:val="28"/>
  </w:num>
  <w:num w:numId="24">
    <w:abstractNumId w:val="24"/>
  </w:num>
  <w:num w:numId="25">
    <w:abstractNumId w:val="26"/>
  </w:num>
  <w:num w:numId="26">
    <w:abstractNumId w:val="27"/>
  </w:num>
  <w:num w:numId="27">
    <w:abstractNumId w:val="23"/>
  </w:num>
  <w:num w:numId="28">
    <w:abstractNumId w:val="25"/>
  </w:num>
  <w:num w:numId="2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autoHyphenation/>
  <w:hyphenationZone w:val="357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49E5"/>
    <w:rsid w:val="000010B8"/>
    <w:rsid w:val="00001896"/>
    <w:rsid w:val="0000424B"/>
    <w:rsid w:val="00021733"/>
    <w:rsid w:val="0003245A"/>
    <w:rsid w:val="00034B18"/>
    <w:rsid w:val="00036553"/>
    <w:rsid w:val="00040A07"/>
    <w:rsid w:val="00044381"/>
    <w:rsid w:val="00051A7C"/>
    <w:rsid w:val="000541B1"/>
    <w:rsid w:val="000600C6"/>
    <w:rsid w:val="00064201"/>
    <w:rsid w:val="0006563A"/>
    <w:rsid w:val="00067A1C"/>
    <w:rsid w:val="000717F8"/>
    <w:rsid w:val="00072677"/>
    <w:rsid w:val="0007331A"/>
    <w:rsid w:val="00073AB1"/>
    <w:rsid w:val="00075FC4"/>
    <w:rsid w:val="000816D2"/>
    <w:rsid w:val="00081A09"/>
    <w:rsid w:val="000841E8"/>
    <w:rsid w:val="000841E9"/>
    <w:rsid w:val="00091742"/>
    <w:rsid w:val="00091EA1"/>
    <w:rsid w:val="0009418E"/>
    <w:rsid w:val="00097684"/>
    <w:rsid w:val="000A2452"/>
    <w:rsid w:val="000A2AFC"/>
    <w:rsid w:val="000A4E96"/>
    <w:rsid w:val="000A6C6F"/>
    <w:rsid w:val="000B25A4"/>
    <w:rsid w:val="000B43FE"/>
    <w:rsid w:val="000B5A0B"/>
    <w:rsid w:val="000B6EB3"/>
    <w:rsid w:val="000C41D1"/>
    <w:rsid w:val="000C7B0C"/>
    <w:rsid w:val="000D3BD2"/>
    <w:rsid w:val="000D742F"/>
    <w:rsid w:val="000E46D1"/>
    <w:rsid w:val="000F02E1"/>
    <w:rsid w:val="000F05FB"/>
    <w:rsid w:val="000F4911"/>
    <w:rsid w:val="000F5206"/>
    <w:rsid w:val="000F5497"/>
    <w:rsid w:val="000F57A6"/>
    <w:rsid w:val="00101074"/>
    <w:rsid w:val="00102AF7"/>
    <w:rsid w:val="00103F0D"/>
    <w:rsid w:val="0011070B"/>
    <w:rsid w:val="00110933"/>
    <w:rsid w:val="001111C5"/>
    <w:rsid w:val="00113101"/>
    <w:rsid w:val="00117C00"/>
    <w:rsid w:val="00117FA8"/>
    <w:rsid w:val="00117FC0"/>
    <w:rsid w:val="00122D63"/>
    <w:rsid w:val="00130398"/>
    <w:rsid w:val="00134921"/>
    <w:rsid w:val="00136B1F"/>
    <w:rsid w:val="0013732E"/>
    <w:rsid w:val="001428F5"/>
    <w:rsid w:val="001452B8"/>
    <w:rsid w:val="00150362"/>
    <w:rsid w:val="00160A02"/>
    <w:rsid w:val="001610CB"/>
    <w:rsid w:val="00162F39"/>
    <w:rsid w:val="00163A5C"/>
    <w:rsid w:val="00164A11"/>
    <w:rsid w:val="00165F76"/>
    <w:rsid w:val="00166D6A"/>
    <w:rsid w:val="001672CC"/>
    <w:rsid w:val="0017012A"/>
    <w:rsid w:val="001711ED"/>
    <w:rsid w:val="00171406"/>
    <w:rsid w:val="00173094"/>
    <w:rsid w:val="00175DAB"/>
    <w:rsid w:val="001768A3"/>
    <w:rsid w:val="001809EF"/>
    <w:rsid w:val="0018214F"/>
    <w:rsid w:val="00185437"/>
    <w:rsid w:val="0019052B"/>
    <w:rsid w:val="00192587"/>
    <w:rsid w:val="00193387"/>
    <w:rsid w:val="00194CF2"/>
    <w:rsid w:val="00195525"/>
    <w:rsid w:val="001A06B2"/>
    <w:rsid w:val="001A1A02"/>
    <w:rsid w:val="001A429B"/>
    <w:rsid w:val="001A5F1A"/>
    <w:rsid w:val="001B175E"/>
    <w:rsid w:val="001B2151"/>
    <w:rsid w:val="001B2E0E"/>
    <w:rsid w:val="001B7D46"/>
    <w:rsid w:val="001C21A2"/>
    <w:rsid w:val="001C3150"/>
    <w:rsid w:val="001C7854"/>
    <w:rsid w:val="001D37EB"/>
    <w:rsid w:val="001D53F4"/>
    <w:rsid w:val="001D7610"/>
    <w:rsid w:val="001E1BBC"/>
    <w:rsid w:val="001E4E40"/>
    <w:rsid w:val="001F1AC7"/>
    <w:rsid w:val="001F25FA"/>
    <w:rsid w:val="001F3EAD"/>
    <w:rsid w:val="001F52A9"/>
    <w:rsid w:val="001F5DCD"/>
    <w:rsid w:val="0020694D"/>
    <w:rsid w:val="00212ABF"/>
    <w:rsid w:val="002228BB"/>
    <w:rsid w:val="0022351B"/>
    <w:rsid w:val="00225107"/>
    <w:rsid w:val="00227E5B"/>
    <w:rsid w:val="002347AB"/>
    <w:rsid w:val="00237A10"/>
    <w:rsid w:val="00237C53"/>
    <w:rsid w:val="002515D1"/>
    <w:rsid w:val="002525D6"/>
    <w:rsid w:val="002526B9"/>
    <w:rsid w:val="00261B78"/>
    <w:rsid w:val="0027438D"/>
    <w:rsid w:val="00276180"/>
    <w:rsid w:val="002777F5"/>
    <w:rsid w:val="00277DD8"/>
    <w:rsid w:val="00283E3B"/>
    <w:rsid w:val="00283ED3"/>
    <w:rsid w:val="00290CF6"/>
    <w:rsid w:val="002923A8"/>
    <w:rsid w:val="00292ABF"/>
    <w:rsid w:val="002A2938"/>
    <w:rsid w:val="002A2E13"/>
    <w:rsid w:val="002A6181"/>
    <w:rsid w:val="002A720F"/>
    <w:rsid w:val="002B0A38"/>
    <w:rsid w:val="002B1F69"/>
    <w:rsid w:val="002B1FD0"/>
    <w:rsid w:val="002B30D3"/>
    <w:rsid w:val="002B572E"/>
    <w:rsid w:val="002B6957"/>
    <w:rsid w:val="002C0718"/>
    <w:rsid w:val="002C4272"/>
    <w:rsid w:val="002C48E3"/>
    <w:rsid w:val="002C6FE7"/>
    <w:rsid w:val="002C77A6"/>
    <w:rsid w:val="002E0530"/>
    <w:rsid w:val="002E1D92"/>
    <w:rsid w:val="002E5549"/>
    <w:rsid w:val="002E5CD4"/>
    <w:rsid w:val="002F0DB8"/>
    <w:rsid w:val="0030077F"/>
    <w:rsid w:val="0030178F"/>
    <w:rsid w:val="00312346"/>
    <w:rsid w:val="00312B4D"/>
    <w:rsid w:val="00315696"/>
    <w:rsid w:val="00323906"/>
    <w:rsid w:val="003262C3"/>
    <w:rsid w:val="00326EEF"/>
    <w:rsid w:val="003329CE"/>
    <w:rsid w:val="00332C19"/>
    <w:rsid w:val="00336193"/>
    <w:rsid w:val="00336CFA"/>
    <w:rsid w:val="00341EEC"/>
    <w:rsid w:val="003554E2"/>
    <w:rsid w:val="003555D1"/>
    <w:rsid w:val="00363701"/>
    <w:rsid w:val="00364C0F"/>
    <w:rsid w:val="00366046"/>
    <w:rsid w:val="003826DB"/>
    <w:rsid w:val="0038346B"/>
    <w:rsid w:val="00384AB6"/>
    <w:rsid w:val="0038618D"/>
    <w:rsid w:val="003924DC"/>
    <w:rsid w:val="003A56BA"/>
    <w:rsid w:val="003B2041"/>
    <w:rsid w:val="003B2D73"/>
    <w:rsid w:val="003B6251"/>
    <w:rsid w:val="003B62CF"/>
    <w:rsid w:val="003C2CBB"/>
    <w:rsid w:val="003C5FC7"/>
    <w:rsid w:val="003D0D00"/>
    <w:rsid w:val="003D1065"/>
    <w:rsid w:val="003D1409"/>
    <w:rsid w:val="003D362E"/>
    <w:rsid w:val="003E197A"/>
    <w:rsid w:val="003E21CC"/>
    <w:rsid w:val="003E43AB"/>
    <w:rsid w:val="003F07B9"/>
    <w:rsid w:val="003F3121"/>
    <w:rsid w:val="003F728F"/>
    <w:rsid w:val="00403282"/>
    <w:rsid w:val="004039DE"/>
    <w:rsid w:val="0040407D"/>
    <w:rsid w:val="00405FBD"/>
    <w:rsid w:val="0041717F"/>
    <w:rsid w:val="004241AB"/>
    <w:rsid w:val="004241E1"/>
    <w:rsid w:val="00424CAD"/>
    <w:rsid w:val="0043149E"/>
    <w:rsid w:val="00432D2E"/>
    <w:rsid w:val="0044214C"/>
    <w:rsid w:val="004421B1"/>
    <w:rsid w:val="00442754"/>
    <w:rsid w:val="00446FAB"/>
    <w:rsid w:val="004479BD"/>
    <w:rsid w:val="004504EF"/>
    <w:rsid w:val="004510D6"/>
    <w:rsid w:val="00454081"/>
    <w:rsid w:val="00456CBD"/>
    <w:rsid w:val="004673F4"/>
    <w:rsid w:val="0047083C"/>
    <w:rsid w:val="00470F23"/>
    <w:rsid w:val="00474066"/>
    <w:rsid w:val="004740B5"/>
    <w:rsid w:val="00480A2A"/>
    <w:rsid w:val="004817C8"/>
    <w:rsid w:val="00482097"/>
    <w:rsid w:val="0048337B"/>
    <w:rsid w:val="00485CA2"/>
    <w:rsid w:val="00490CD0"/>
    <w:rsid w:val="00495B21"/>
    <w:rsid w:val="00496F92"/>
    <w:rsid w:val="004A2CC3"/>
    <w:rsid w:val="004A36E0"/>
    <w:rsid w:val="004A51C2"/>
    <w:rsid w:val="004A58CD"/>
    <w:rsid w:val="004A5F13"/>
    <w:rsid w:val="004B0D40"/>
    <w:rsid w:val="004B38AE"/>
    <w:rsid w:val="004B42CE"/>
    <w:rsid w:val="004B613A"/>
    <w:rsid w:val="004C039F"/>
    <w:rsid w:val="004C1550"/>
    <w:rsid w:val="004C2B3C"/>
    <w:rsid w:val="004C3D75"/>
    <w:rsid w:val="004C452B"/>
    <w:rsid w:val="004C5F0C"/>
    <w:rsid w:val="004C61B3"/>
    <w:rsid w:val="004D34D2"/>
    <w:rsid w:val="004D392F"/>
    <w:rsid w:val="004D3FB5"/>
    <w:rsid w:val="004D4321"/>
    <w:rsid w:val="004D4C18"/>
    <w:rsid w:val="004D5E58"/>
    <w:rsid w:val="004D6B4B"/>
    <w:rsid w:val="004E1067"/>
    <w:rsid w:val="004E1706"/>
    <w:rsid w:val="004F24AD"/>
    <w:rsid w:val="004F421D"/>
    <w:rsid w:val="004F5A65"/>
    <w:rsid w:val="004F67B8"/>
    <w:rsid w:val="00507F79"/>
    <w:rsid w:val="005116F1"/>
    <w:rsid w:val="00511E98"/>
    <w:rsid w:val="005123DB"/>
    <w:rsid w:val="00513527"/>
    <w:rsid w:val="00513C27"/>
    <w:rsid w:val="00517761"/>
    <w:rsid w:val="005241FE"/>
    <w:rsid w:val="00525648"/>
    <w:rsid w:val="00526B3D"/>
    <w:rsid w:val="00531252"/>
    <w:rsid w:val="005347D3"/>
    <w:rsid w:val="005370A2"/>
    <w:rsid w:val="00541B27"/>
    <w:rsid w:val="00542932"/>
    <w:rsid w:val="00543C09"/>
    <w:rsid w:val="00544F0F"/>
    <w:rsid w:val="00546E9A"/>
    <w:rsid w:val="005470BC"/>
    <w:rsid w:val="005506C5"/>
    <w:rsid w:val="00557863"/>
    <w:rsid w:val="00562452"/>
    <w:rsid w:val="00564AA6"/>
    <w:rsid w:val="00565E9A"/>
    <w:rsid w:val="00566AC6"/>
    <w:rsid w:val="00570FED"/>
    <w:rsid w:val="0057165A"/>
    <w:rsid w:val="00574E3A"/>
    <w:rsid w:val="00576A73"/>
    <w:rsid w:val="00582402"/>
    <w:rsid w:val="00583877"/>
    <w:rsid w:val="005859A7"/>
    <w:rsid w:val="00594238"/>
    <w:rsid w:val="00595469"/>
    <w:rsid w:val="00597494"/>
    <w:rsid w:val="00597CD3"/>
    <w:rsid w:val="00597FD4"/>
    <w:rsid w:val="005A1A31"/>
    <w:rsid w:val="005A34FC"/>
    <w:rsid w:val="005A3909"/>
    <w:rsid w:val="005A6179"/>
    <w:rsid w:val="005B0960"/>
    <w:rsid w:val="005C0A3D"/>
    <w:rsid w:val="005C1657"/>
    <w:rsid w:val="005C3C12"/>
    <w:rsid w:val="005C3FFD"/>
    <w:rsid w:val="005C5912"/>
    <w:rsid w:val="005D3057"/>
    <w:rsid w:val="005D359B"/>
    <w:rsid w:val="005D4050"/>
    <w:rsid w:val="005D4E9A"/>
    <w:rsid w:val="005D51B0"/>
    <w:rsid w:val="005E0337"/>
    <w:rsid w:val="005E1CF8"/>
    <w:rsid w:val="005E2DDD"/>
    <w:rsid w:val="005F0970"/>
    <w:rsid w:val="005F0C08"/>
    <w:rsid w:val="005F0FE8"/>
    <w:rsid w:val="005F209C"/>
    <w:rsid w:val="005F3857"/>
    <w:rsid w:val="005F40FA"/>
    <w:rsid w:val="005F7512"/>
    <w:rsid w:val="00604AA5"/>
    <w:rsid w:val="00605554"/>
    <w:rsid w:val="006057CE"/>
    <w:rsid w:val="0061321B"/>
    <w:rsid w:val="006178DC"/>
    <w:rsid w:val="006178FA"/>
    <w:rsid w:val="00621AD8"/>
    <w:rsid w:val="00622FA9"/>
    <w:rsid w:val="006311B7"/>
    <w:rsid w:val="00631423"/>
    <w:rsid w:val="00635498"/>
    <w:rsid w:val="0064478E"/>
    <w:rsid w:val="00645CC5"/>
    <w:rsid w:val="00646469"/>
    <w:rsid w:val="006519C7"/>
    <w:rsid w:val="006527C4"/>
    <w:rsid w:val="0065334E"/>
    <w:rsid w:val="006557B2"/>
    <w:rsid w:val="006565DB"/>
    <w:rsid w:val="00656AD6"/>
    <w:rsid w:val="00657CE7"/>
    <w:rsid w:val="006618EE"/>
    <w:rsid w:val="00666273"/>
    <w:rsid w:val="00667D5A"/>
    <w:rsid w:val="00670FF1"/>
    <w:rsid w:val="006822E2"/>
    <w:rsid w:val="00684DEC"/>
    <w:rsid w:val="00695AC3"/>
    <w:rsid w:val="00695FEF"/>
    <w:rsid w:val="006A21E0"/>
    <w:rsid w:val="006A7E9B"/>
    <w:rsid w:val="006B2017"/>
    <w:rsid w:val="006B2E30"/>
    <w:rsid w:val="006C0DDE"/>
    <w:rsid w:val="006C2DFE"/>
    <w:rsid w:val="006C4D9E"/>
    <w:rsid w:val="006C4F7A"/>
    <w:rsid w:val="006D399A"/>
    <w:rsid w:val="006D4E60"/>
    <w:rsid w:val="006D6084"/>
    <w:rsid w:val="006D6CE9"/>
    <w:rsid w:val="006E08BA"/>
    <w:rsid w:val="006E35B1"/>
    <w:rsid w:val="006E590E"/>
    <w:rsid w:val="006E79F9"/>
    <w:rsid w:val="006F0CD0"/>
    <w:rsid w:val="006F116C"/>
    <w:rsid w:val="006F41DD"/>
    <w:rsid w:val="006F47E7"/>
    <w:rsid w:val="006F5389"/>
    <w:rsid w:val="006F6068"/>
    <w:rsid w:val="00701CCD"/>
    <w:rsid w:val="0070401A"/>
    <w:rsid w:val="0070436C"/>
    <w:rsid w:val="007047C1"/>
    <w:rsid w:val="00704FF3"/>
    <w:rsid w:val="00707EA4"/>
    <w:rsid w:val="00710E9D"/>
    <w:rsid w:val="0071229C"/>
    <w:rsid w:val="00714F82"/>
    <w:rsid w:val="007233A6"/>
    <w:rsid w:val="007239F1"/>
    <w:rsid w:val="0073127A"/>
    <w:rsid w:val="00740A0B"/>
    <w:rsid w:val="007430A5"/>
    <w:rsid w:val="007450B9"/>
    <w:rsid w:val="00746A6D"/>
    <w:rsid w:val="00752444"/>
    <w:rsid w:val="007551D1"/>
    <w:rsid w:val="00756D14"/>
    <w:rsid w:val="00762B9A"/>
    <w:rsid w:val="00771E82"/>
    <w:rsid w:val="007744DE"/>
    <w:rsid w:val="007767BA"/>
    <w:rsid w:val="0077681B"/>
    <w:rsid w:val="007804D0"/>
    <w:rsid w:val="007820C9"/>
    <w:rsid w:val="00782E11"/>
    <w:rsid w:val="00784867"/>
    <w:rsid w:val="00784D95"/>
    <w:rsid w:val="007A0752"/>
    <w:rsid w:val="007B49E5"/>
    <w:rsid w:val="007B4A3F"/>
    <w:rsid w:val="007B7127"/>
    <w:rsid w:val="007B7E4F"/>
    <w:rsid w:val="007C27B3"/>
    <w:rsid w:val="007C2D76"/>
    <w:rsid w:val="007C388C"/>
    <w:rsid w:val="007E746F"/>
    <w:rsid w:val="007F1993"/>
    <w:rsid w:val="007F2BAF"/>
    <w:rsid w:val="007F6652"/>
    <w:rsid w:val="008010F9"/>
    <w:rsid w:val="00804D71"/>
    <w:rsid w:val="00805DEF"/>
    <w:rsid w:val="00810A93"/>
    <w:rsid w:val="00813E59"/>
    <w:rsid w:val="00814CE7"/>
    <w:rsid w:val="00817D8C"/>
    <w:rsid w:val="00822159"/>
    <w:rsid w:val="00824F6E"/>
    <w:rsid w:val="00825A6D"/>
    <w:rsid w:val="00825BFE"/>
    <w:rsid w:val="00826AE5"/>
    <w:rsid w:val="008307BA"/>
    <w:rsid w:val="00835AE6"/>
    <w:rsid w:val="008366F3"/>
    <w:rsid w:val="00836F4F"/>
    <w:rsid w:val="00842ED0"/>
    <w:rsid w:val="008465F9"/>
    <w:rsid w:val="00851CD3"/>
    <w:rsid w:val="00863E59"/>
    <w:rsid w:val="0086745C"/>
    <w:rsid w:val="008702F4"/>
    <w:rsid w:val="00870E50"/>
    <w:rsid w:val="008724C4"/>
    <w:rsid w:val="008740FB"/>
    <w:rsid w:val="00875578"/>
    <w:rsid w:val="00877FE3"/>
    <w:rsid w:val="00883A2F"/>
    <w:rsid w:val="008863C9"/>
    <w:rsid w:val="008869CE"/>
    <w:rsid w:val="00887D82"/>
    <w:rsid w:val="0089243A"/>
    <w:rsid w:val="008928F0"/>
    <w:rsid w:val="008956EB"/>
    <w:rsid w:val="00895B6D"/>
    <w:rsid w:val="008975DB"/>
    <w:rsid w:val="008A0DDA"/>
    <w:rsid w:val="008B0658"/>
    <w:rsid w:val="008B087D"/>
    <w:rsid w:val="008B0FC8"/>
    <w:rsid w:val="008B356A"/>
    <w:rsid w:val="008B3A61"/>
    <w:rsid w:val="008B6D27"/>
    <w:rsid w:val="008C072B"/>
    <w:rsid w:val="008C2317"/>
    <w:rsid w:val="008C25C3"/>
    <w:rsid w:val="008C5257"/>
    <w:rsid w:val="008C5B33"/>
    <w:rsid w:val="008C7F11"/>
    <w:rsid w:val="008D13C4"/>
    <w:rsid w:val="008D2AB9"/>
    <w:rsid w:val="008D41FE"/>
    <w:rsid w:val="008D5CFA"/>
    <w:rsid w:val="008E145B"/>
    <w:rsid w:val="008E2ABC"/>
    <w:rsid w:val="008E732C"/>
    <w:rsid w:val="008E7393"/>
    <w:rsid w:val="008F0C4A"/>
    <w:rsid w:val="008F286E"/>
    <w:rsid w:val="008F435E"/>
    <w:rsid w:val="008F71B2"/>
    <w:rsid w:val="008F7A47"/>
    <w:rsid w:val="00907DD0"/>
    <w:rsid w:val="00913B55"/>
    <w:rsid w:val="00921486"/>
    <w:rsid w:val="00921776"/>
    <w:rsid w:val="009217E8"/>
    <w:rsid w:val="00925713"/>
    <w:rsid w:val="0093066E"/>
    <w:rsid w:val="00931C2D"/>
    <w:rsid w:val="00946F54"/>
    <w:rsid w:val="009506E5"/>
    <w:rsid w:val="0095543E"/>
    <w:rsid w:val="00965C78"/>
    <w:rsid w:val="00966EDE"/>
    <w:rsid w:val="009679BA"/>
    <w:rsid w:val="00974C67"/>
    <w:rsid w:val="00983CEE"/>
    <w:rsid w:val="009931E5"/>
    <w:rsid w:val="00997132"/>
    <w:rsid w:val="009974BF"/>
    <w:rsid w:val="00997B89"/>
    <w:rsid w:val="009A1031"/>
    <w:rsid w:val="009A1CF7"/>
    <w:rsid w:val="009A1FCD"/>
    <w:rsid w:val="009A619F"/>
    <w:rsid w:val="009B3C02"/>
    <w:rsid w:val="009B5EE6"/>
    <w:rsid w:val="009C7E33"/>
    <w:rsid w:val="009D169E"/>
    <w:rsid w:val="009D31A0"/>
    <w:rsid w:val="009D3D30"/>
    <w:rsid w:val="009D6391"/>
    <w:rsid w:val="009D6B2E"/>
    <w:rsid w:val="009D7EED"/>
    <w:rsid w:val="009E0006"/>
    <w:rsid w:val="009E01B3"/>
    <w:rsid w:val="009E0B3E"/>
    <w:rsid w:val="009E445F"/>
    <w:rsid w:val="009F105D"/>
    <w:rsid w:val="009F1A6D"/>
    <w:rsid w:val="009F26B5"/>
    <w:rsid w:val="009F26FA"/>
    <w:rsid w:val="009F3436"/>
    <w:rsid w:val="009F4F04"/>
    <w:rsid w:val="009F5248"/>
    <w:rsid w:val="00A04367"/>
    <w:rsid w:val="00A13922"/>
    <w:rsid w:val="00A140F4"/>
    <w:rsid w:val="00A1463A"/>
    <w:rsid w:val="00A16901"/>
    <w:rsid w:val="00A16C67"/>
    <w:rsid w:val="00A20CBC"/>
    <w:rsid w:val="00A22A98"/>
    <w:rsid w:val="00A23417"/>
    <w:rsid w:val="00A23E6F"/>
    <w:rsid w:val="00A241D1"/>
    <w:rsid w:val="00A24D7B"/>
    <w:rsid w:val="00A256BD"/>
    <w:rsid w:val="00A27316"/>
    <w:rsid w:val="00A27D99"/>
    <w:rsid w:val="00A31860"/>
    <w:rsid w:val="00A37B42"/>
    <w:rsid w:val="00A37E96"/>
    <w:rsid w:val="00A414C0"/>
    <w:rsid w:val="00A456A8"/>
    <w:rsid w:val="00A47C5E"/>
    <w:rsid w:val="00A47FFD"/>
    <w:rsid w:val="00A5137B"/>
    <w:rsid w:val="00A51E84"/>
    <w:rsid w:val="00A53433"/>
    <w:rsid w:val="00A55053"/>
    <w:rsid w:val="00A601B8"/>
    <w:rsid w:val="00A61908"/>
    <w:rsid w:val="00A65E93"/>
    <w:rsid w:val="00A71C25"/>
    <w:rsid w:val="00A7625F"/>
    <w:rsid w:val="00A76BE9"/>
    <w:rsid w:val="00A8114A"/>
    <w:rsid w:val="00A82A06"/>
    <w:rsid w:val="00A83605"/>
    <w:rsid w:val="00A84B33"/>
    <w:rsid w:val="00A86A55"/>
    <w:rsid w:val="00A928A2"/>
    <w:rsid w:val="00A95336"/>
    <w:rsid w:val="00A95B5F"/>
    <w:rsid w:val="00AA0FAA"/>
    <w:rsid w:val="00AA4750"/>
    <w:rsid w:val="00AA7B67"/>
    <w:rsid w:val="00AA7DF7"/>
    <w:rsid w:val="00AB022B"/>
    <w:rsid w:val="00AB2FAD"/>
    <w:rsid w:val="00AB4768"/>
    <w:rsid w:val="00AC2306"/>
    <w:rsid w:val="00AC36F6"/>
    <w:rsid w:val="00AC37F4"/>
    <w:rsid w:val="00AC3DEE"/>
    <w:rsid w:val="00AC73FC"/>
    <w:rsid w:val="00AD09AB"/>
    <w:rsid w:val="00AD4414"/>
    <w:rsid w:val="00AF0732"/>
    <w:rsid w:val="00AF286F"/>
    <w:rsid w:val="00AF3866"/>
    <w:rsid w:val="00AF3C74"/>
    <w:rsid w:val="00AF4FDE"/>
    <w:rsid w:val="00AF5616"/>
    <w:rsid w:val="00AF6FDC"/>
    <w:rsid w:val="00AF71A3"/>
    <w:rsid w:val="00B01A5E"/>
    <w:rsid w:val="00B10133"/>
    <w:rsid w:val="00B111F7"/>
    <w:rsid w:val="00B11611"/>
    <w:rsid w:val="00B11C4F"/>
    <w:rsid w:val="00B1258C"/>
    <w:rsid w:val="00B137D8"/>
    <w:rsid w:val="00B27975"/>
    <w:rsid w:val="00B345A6"/>
    <w:rsid w:val="00B37F52"/>
    <w:rsid w:val="00B4125E"/>
    <w:rsid w:val="00B45903"/>
    <w:rsid w:val="00B45CE2"/>
    <w:rsid w:val="00B4696D"/>
    <w:rsid w:val="00B46D7D"/>
    <w:rsid w:val="00B50E95"/>
    <w:rsid w:val="00B54231"/>
    <w:rsid w:val="00B54B42"/>
    <w:rsid w:val="00B556C4"/>
    <w:rsid w:val="00B62ADA"/>
    <w:rsid w:val="00B75DCE"/>
    <w:rsid w:val="00B81000"/>
    <w:rsid w:val="00B82918"/>
    <w:rsid w:val="00B82CDF"/>
    <w:rsid w:val="00B92B65"/>
    <w:rsid w:val="00BA076B"/>
    <w:rsid w:val="00BA30C6"/>
    <w:rsid w:val="00BA3CE0"/>
    <w:rsid w:val="00BA72F3"/>
    <w:rsid w:val="00BB4CC0"/>
    <w:rsid w:val="00BC3ED6"/>
    <w:rsid w:val="00BC7D04"/>
    <w:rsid w:val="00BD342B"/>
    <w:rsid w:val="00BE3A50"/>
    <w:rsid w:val="00BE4790"/>
    <w:rsid w:val="00BE69E0"/>
    <w:rsid w:val="00C0159C"/>
    <w:rsid w:val="00C104C0"/>
    <w:rsid w:val="00C11148"/>
    <w:rsid w:val="00C120D5"/>
    <w:rsid w:val="00C13AAB"/>
    <w:rsid w:val="00C13DC8"/>
    <w:rsid w:val="00C1456E"/>
    <w:rsid w:val="00C22E0C"/>
    <w:rsid w:val="00C22EAE"/>
    <w:rsid w:val="00C3112F"/>
    <w:rsid w:val="00C31872"/>
    <w:rsid w:val="00C409D6"/>
    <w:rsid w:val="00C41649"/>
    <w:rsid w:val="00C4221E"/>
    <w:rsid w:val="00C43538"/>
    <w:rsid w:val="00C448AA"/>
    <w:rsid w:val="00C4502F"/>
    <w:rsid w:val="00C7390B"/>
    <w:rsid w:val="00C7688B"/>
    <w:rsid w:val="00C8596E"/>
    <w:rsid w:val="00C90568"/>
    <w:rsid w:val="00C958D4"/>
    <w:rsid w:val="00C97C5C"/>
    <w:rsid w:val="00CA0C94"/>
    <w:rsid w:val="00CA7079"/>
    <w:rsid w:val="00CA76AA"/>
    <w:rsid w:val="00CB282D"/>
    <w:rsid w:val="00CB50E2"/>
    <w:rsid w:val="00CB5721"/>
    <w:rsid w:val="00CB5E3C"/>
    <w:rsid w:val="00CC052C"/>
    <w:rsid w:val="00CC16A2"/>
    <w:rsid w:val="00CC4B15"/>
    <w:rsid w:val="00CC6906"/>
    <w:rsid w:val="00CD0DCE"/>
    <w:rsid w:val="00CD153E"/>
    <w:rsid w:val="00CD15AD"/>
    <w:rsid w:val="00CD7B70"/>
    <w:rsid w:val="00CE0D7B"/>
    <w:rsid w:val="00CE27D0"/>
    <w:rsid w:val="00CF0DD5"/>
    <w:rsid w:val="00CF2A2F"/>
    <w:rsid w:val="00D00744"/>
    <w:rsid w:val="00D035BE"/>
    <w:rsid w:val="00D045FD"/>
    <w:rsid w:val="00D06F09"/>
    <w:rsid w:val="00D10D3D"/>
    <w:rsid w:val="00D12396"/>
    <w:rsid w:val="00D1360A"/>
    <w:rsid w:val="00D14DB3"/>
    <w:rsid w:val="00D16CF3"/>
    <w:rsid w:val="00D17B0E"/>
    <w:rsid w:val="00D20C74"/>
    <w:rsid w:val="00D20DFD"/>
    <w:rsid w:val="00D21AA6"/>
    <w:rsid w:val="00D224C7"/>
    <w:rsid w:val="00D22A93"/>
    <w:rsid w:val="00D273C9"/>
    <w:rsid w:val="00D31EAA"/>
    <w:rsid w:val="00D539E1"/>
    <w:rsid w:val="00D55A47"/>
    <w:rsid w:val="00D56CF5"/>
    <w:rsid w:val="00D65298"/>
    <w:rsid w:val="00D76688"/>
    <w:rsid w:val="00D800C6"/>
    <w:rsid w:val="00D83695"/>
    <w:rsid w:val="00D86BEA"/>
    <w:rsid w:val="00D96398"/>
    <w:rsid w:val="00DA32D9"/>
    <w:rsid w:val="00DA42FE"/>
    <w:rsid w:val="00DA469F"/>
    <w:rsid w:val="00DB0B0A"/>
    <w:rsid w:val="00DB2879"/>
    <w:rsid w:val="00DC14D6"/>
    <w:rsid w:val="00DC5AEE"/>
    <w:rsid w:val="00DD0240"/>
    <w:rsid w:val="00DE2CA2"/>
    <w:rsid w:val="00DE2DAE"/>
    <w:rsid w:val="00DE4DD0"/>
    <w:rsid w:val="00DE5E4E"/>
    <w:rsid w:val="00DE60E4"/>
    <w:rsid w:val="00DF308F"/>
    <w:rsid w:val="00DF3A0B"/>
    <w:rsid w:val="00E00A52"/>
    <w:rsid w:val="00E00B7B"/>
    <w:rsid w:val="00E0347F"/>
    <w:rsid w:val="00E11B77"/>
    <w:rsid w:val="00E12A0C"/>
    <w:rsid w:val="00E12A9D"/>
    <w:rsid w:val="00E14980"/>
    <w:rsid w:val="00E1532D"/>
    <w:rsid w:val="00E16C40"/>
    <w:rsid w:val="00E16FF9"/>
    <w:rsid w:val="00E21DEB"/>
    <w:rsid w:val="00E22D9B"/>
    <w:rsid w:val="00E30E57"/>
    <w:rsid w:val="00E33B12"/>
    <w:rsid w:val="00E34068"/>
    <w:rsid w:val="00E362DC"/>
    <w:rsid w:val="00E3697A"/>
    <w:rsid w:val="00E444F4"/>
    <w:rsid w:val="00E45628"/>
    <w:rsid w:val="00E5676F"/>
    <w:rsid w:val="00E617F5"/>
    <w:rsid w:val="00E63C33"/>
    <w:rsid w:val="00E63C84"/>
    <w:rsid w:val="00E63D2C"/>
    <w:rsid w:val="00E72632"/>
    <w:rsid w:val="00E77D91"/>
    <w:rsid w:val="00E851A6"/>
    <w:rsid w:val="00E9383A"/>
    <w:rsid w:val="00E940CB"/>
    <w:rsid w:val="00E975A5"/>
    <w:rsid w:val="00E97A17"/>
    <w:rsid w:val="00EA022B"/>
    <w:rsid w:val="00EA1242"/>
    <w:rsid w:val="00EA18FC"/>
    <w:rsid w:val="00EA1C9C"/>
    <w:rsid w:val="00EA2004"/>
    <w:rsid w:val="00EA64A7"/>
    <w:rsid w:val="00EB2E62"/>
    <w:rsid w:val="00EB3AFC"/>
    <w:rsid w:val="00EB4D6E"/>
    <w:rsid w:val="00EB6C13"/>
    <w:rsid w:val="00EC1428"/>
    <w:rsid w:val="00EC3CA2"/>
    <w:rsid w:val="00EC428C"/>
    <w:rsid w:val="00EC435B"/>
    <w:rsid w:val="00EC4376"/>
    <w:rsid w:val="00ED34D5"/>
    <w:rsid w:val="00ED3AD0"/>
    <w:rsid w:val="00ED511E"/>
    <w:rsid w:val="00ED64B0"/>
    <w:rsid w:val="00ED6527"/>
    <w:rsid w:val="00ED7E53"/>
    <w:rsid w:val="00EE3FFD"/>
    <w:rsid w:val="00EE7BD9"/>
    <w:rsid w:val="00EF219D"/>
    <w:rsid w:val="00EF30CE"/>
    <w:rsid w:val="00EF67A7"/>
    <w:rsid w:val="00F00C69"/>
    <w:rsid w:val="00F00D3B"/>
    <w:rsid w:val="00F027AD"/>
    <w:rsid w:val="00F02BBC"/>
    <w:rsid w:val="00F03A72"/>
    <w:rsid w:val="00F04FB1"/>
    <w:rsid w:val="00F0519F"/>
    <w:rsid w:val="00F063A0"/>
    <w:rsid w:val="00F06D3F"/>
    <w:rsid w:val="00F06FE4"/>
    <w:rsid w:val="00F114E1"/>
    <w:rsid w:val="00F12B19"/>
    <w:rsid w:val="00F14171"/>
    <w:rsid w:val="00F16904"/>
    <w:rsid w:val="00F21782"/>
    <w:rsid w:val="00F31AD5"/>
    <w:rsid w:val="00F33F01"/>
    <w:rsid w:val="00F421C2"/>
    <w:rsid w:val="00F452DE"/>
    <w:rsid w:val="00F46687"/>
    <w:rsid w:val="00F46E82"/>
    <w:rsid w:val="00F62969"/>
    <w:rsid w:val="00F6373B"/>
    <w:rsid w:val="00F6612C"/>
    <w:rsid w:val="00F66D0F"/>
    <w:rsid w:val="00F70CD2"/>
    <w:rsid w:val="00F71752"/>
    <w:rsid w:val="00F73095"/>
    <w:rsid w:val="00F74124"/>
    <w:rsid w:val="00F75BC5"/>
    <w:rsid w:val="00F8177B"/>
    <w:rsid w:val="00F81835"/>
    <w:rsid w:val="00F81A3B"/>
    <w:rsid w:val="00F934F7"/>
    <w:rsid w:val="00F96E7A"/>
    <w:rsid w:val="00FA019C"/>
    <w:rsid w:val="00FB5035"/>
    <w:rsid w:val="00FB7509"/>
    <w:rsid w:val="00FC28D3"/>
    <w:rsid w:val="00FD059C"/>
    <w:rsid w:val="00FD43D7"/>
    <w:rsid w:val="00FE1096"/>
    <w:rsid w:val="00FE2095"/>
    <w:rsid w:val="00FE34CD"/>
    <w:rsid w:val="00FE3981"/>
    <w:rsid w:val="00FE4609"/>
    <w:rsid w:val="00FF195C"/>
    <w:rsid w:val="00FF3CE9"/>
    <w:rsid w:val="00FF5A6E"/>
    <w:rsid w:val="00FF76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1CD3"/>
    <w:pPr>
      <w:suppressAutoHyphens/>
    </w:pPr>
    <w:rPr>
      <w:lang w:eastAsia="ar-SA"/>
    </w:rPr>
  </w:style>
  <w:style w:type="paragraph" w:styleId="1">
    <w:name w:val="heading 1"/>
    <w:basedOn w:val="a"/>
    <w:next w:val="a"/>
    <w:qFormat/>
    <w:rsid w:val="00EC428C"/>
    <w:pPr>
      <w:keepNext/>
      <w:tabs>
        <w:tab w:val="num" w:pos="0"/>
      </w:tabs>
      <w:outlineLvl w:val="0"/>
    </w:pPr>
    <w:rPr>
      <w:b/>
      <w:sz w:val="28"/>
    </w:rPr>
  </w:style>
  <w:style w:type="paragraph" w:styleId="2">
    <w:name w:val="heading 2"/>
    <w:aliases w:val="Major,&quot;Изумруд&quot;,H2,Заголовок 2 Знак Знак Знак Знак Знак Знак Знак Знак Знак Знак Знак Знак,Заголовок раздела,Заголовок для  раздела"/>
    <w:basedOn w:val="a"/>
    <w:next w:val="a"/>
    <w:link w:val="20"/>
    <w:uiPriority w:val="9"/>
    <w:qFormat/>
    <w:rsid w:val="00EC428C"/>
    <w:pPr>
      <w:keepNext/>
      <w:tabs>
        <w:tab w:val="num" w:pos="0"/>
      </w:tabs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qFormat/>
    <w:rsid w:val="00EC428C"/>
    <w:pPr>
      <w:keepNext/>
      <w:tabs>
        <w:tab w:val="num" w:pos="0"/>
      </w:tabs>
      <w:outlineLvl w:val="2"/>
    </w:pPr>
    <w:rPr>
      <w:b/>
      <w:sz w:val="24"/>
    </w:rPr>
  </w:style>
  <w:style w:type="paragraph" w:styleId="4">
    <w:name w:val="heading 4"/>
    <w:basedOn w:val="a"/>
    <w:next w:val="a"/>
    <w:qFormat/>
    <w:rsid w:val="00EC428C"/>
    <w:pPr>
      <w:keepNext/>
      <w:tabs>
        <w:tab w:val="num" w:pos="0"/>
      </w:tabs>
      <w:jc w:val="both"/>
      <w:outlineLvl w:val="3"/>
    </w:pPr>
    <w:rPr>
      <w:sz w:val="24"/>
    </w:rPr>
  </w:style>
  <w:style w:type="paragraph" w:styleId="5">
    <w:name w:val="heading 5"/>
    <w:basedOn w:val="a"/>
    <w:next w:val="a"/>
    <w:qFormat/>
    <w:rsid w:val="00EC428C"/>
    <w:pPr>
      <w:keepNext/>
      <w:tabs>
        <w:tab w:val="num" w:pos="0"/>
      </w:tabs>
      <w:outlineLvl w:val="4"/>
    </w:pPr>
    <w:rPr>
      <w:sz w:val="24"/>
    </w:rPr>
  </w:style>
  <w:style w:type="paragraph" w:styleId="6">
    <w:name w:val="heading 6"/>
    <w:basedOn w:val="a"/>
    <w:next w:val="a"/>
    <w:qFormat/>
    <w:rsid w:val="00EC428C"/>
    <w:pPr>
      <w:keepNext/>
      <w:tabs>
        <w:tab w:val="num" w:pos="0"/>
      </w:tabs>
      <w:jc w:val="both"/>
      <w:outlineLvl w:val="5"/>
    </w:pPr>
    <w:rPr>
      <w:b/>
      <w:bCs/>
      <w:sz w:val="24"/>
    </w:rPr>
  </w:style>
  <w:style w:type="paragraph" w:styleId="7">
    <w:name w:val="heading 7"/>
    <w:basedOn w:val="a"/>
    <w:next w:val="a"/>
    <w:qFormat/>
    <w:rsid w:val="00EC428C"/>
    <w:pPr>
      <w:keepNext/>
      <w:tabs>
        <w:tab w:val="num" w:pos="0"/>
      </w:tabs>
      <w:ind w:left="720" w:right="-58"/>
      <w:jc w:val="both"/>
      <w:outlineLvl w:val="6"/>
    </w:pPr>
    <w:rPr>
      <w:i/>
      <w:iCs/>
      <w:color w:val="FF0000"/>
      <w:sz w:val="22"/>
      <w:u w:val="single"/>
    </w:rPr>
  </w:style>
  <w:style w:type="paragraph" w:styleId="8">
    <w:name w:val="heading 8"/>
    <w:basedOn w:val="a0"/>
    <w:next w:val="a1"/>
    <w:qFormat/>
    <w:rsid w:val="00EC428C"/>
    <w:pPr>
      <w:tabs>
        <w:tab w:val="num" w:pos="0"/>
      </w:tabs>
      <w:outlineLvl w:val="7"/>
    </w:pPr>
    <w:rPr>
      <w:b/>
      <w:bCs/>
      <w:sz w:val="21"/>
      <w:szCs w:val="21"/>
    </w:rPr>
  </w:style>
  <w:style w:type="paragraph" w:styleId="9">
    <w:name w:val="heading 9"/>
    <w:basedOn w:val="a0"/>
    <w:next w:val="a1"/>
    <w:qFormat/>
    <w:rsid w:val="00EC428C"/>
    <w:pPr>
      <w:tabs>
        <w:tab w:val="num" w:pos="0"/>
      </w:tabs>
      <w:outlineLvl w:val="8"/>
    </w:pPr>
    <w:rPr>
      <w:b/>
      <w:bCs/>
      <w:sz w:val="21"/>
      <w:szCs w:val="2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20">
    <w:name w:val="Заголовок 2 Знак"/>
    <w:aliases w:val="Major Знак,&quot;Изумруд&quot; Знак,H2 Знак,Заголовок 2 Знак Знак Знак Знак Знак Знак Знак Знак Знак Знак Знак Знак Знак,Заголовок раздела Знак,Заголовок для  раздела Знак"/>
    <w:link w:val="2"/>
    <w:uiPriority w:val="9"/>
    <w:rsid w:val="0030178F"/>
    <w:rPr>
      <w:b/>
      <w:sz w:val="24"/>
      <w:lang w:eastAsia="ar-SA"/>
    </w:rPr>
  </w:style>
  <w:style w:type="paragraph" w:customStyle="1" w:styleId="a0">
    <w:name w:val="Заголовок"/>
    <w:basedOn w:val="a"/>
    <w:next w:val="a1"/>
    <w:rsid w:val="00EC428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a1">
    <w:name w:val="Body Text"/>
    <w:basedOn w:val="a"/>
    <w:link w:val="10"/>
    <w:uiPriority w:val="99"/>
    <w:rsid w:val="00EC428C"/>
    <w:pPr>
      <w:jc w:val="both"/>
    </w:pPr>
    <w:rPr>
      <w:sz w:val="24"/>
    </w:rPr>
  </w:style>
  <w:style w:type="character" w:customStyle="1" w:styleId="10">
    <w:name w:val="Основной текст Знак1"/>
    <w:link w:val="a1"/>
    <w:uiPriority w:val="99"/>
    <w:locked/>
    <w:rsid w:val="0030178F"/>
    <w:rPr>
      <w:sz w:val="24"/>
      <w:lang w:eastAsia="ar-SA"/>
    </w:rPr>
  </w:style>
  <w:style w:type="character" w:customStyle="1" w:styleId="WW8Num2z0">
    <w:name w:val="WW8Num2z0"/>
    <w:rsid w:val="00EC428C"/>
    <w:rPr>
      <w:rFonts w:ascii="StarSymbol" w:hAnsi="StarSymbol"/>
    </w:rPr>
  </w:style>
  <w:style w:type="character" w:customStyle="1" w:styleId="WW8Num4z0">
    <w:name w:val="WW8Num4z0"/>
    <w:rsid w:val="00EC428C"/>
    <w:rPr>
      <w:rFonts w:ascii="Symbol" w:hAnsi="Symbol"/>
    </w:rPr>
  </w:style>
  <w:style w:type="character" w:customStyle="1" w:styleId="WW8Num5z0">
    <w:name w:val="WW8Num5z0"/>
    <w:rsid w:val="00EC428C"/>
    <w:rPr>
      <w:rFonts w:ascii="Symbol" w:hAnsi="Symbol"/>
    </w:rPr>
  </w:style>
  <w:style w:type="character" w:customStyle="1" w:styleId="WW8Num6z0">
    <w:name w:val="WW8Num6z0"/>
    <w:rsid w:val="00EC428C"/>
    <w:rPr>
      <w:rFonts w:ascii="Symbol" w:hAnsi="Symbol"/>
    </w:rPr>
  </w:style>
  <w:style w:type="character" w:customStyle="1" w:styleId="WW8Num10z0">
    <w:name w:val="WW8Num10z0"/>
    <w:rsid w:val="00EC428C"/>
    <w:rPr>
      <w:rFonts w:ascii="Symbol" w:hAnsi="Symbol"/>
    </w:rPr>
  </w:style>
  <w:style w:type="character" w:customStyle="1" w:styleId="Absatz-Standardschriftart">
    <w:name w:val="Absatz-Standardschriftart"/>
    <w:rsid w:val="00EC428C"/>
  </w:style>
  <w:style w:type="character" w:customStyle="1" w:styleId="WW8Num4z1">
    <w:name w:val="WW8Num4z1"/>
    <w:rsid w:val="00EC428C"/>
    <w:rPr>
      <w:rFonts w:ascii="Courier New" w:hAnsi="Courier New" w:cs="Courier New"/>
    </w:rPr>
  </w:style>
  <w:style w:type="character" w:customStyle="1" w:styleId="WW8Num4z2">
    <w:name w:val="WW8Num4z2"/>
    <w:rsid w:val="00EC428C"/>
    <w:rPr>
      <w:rFonts w:ascii="Wingdings" w:hAnsi="Wingdings"/>
    </w:rPr>
  </w:style>
  <w:style w:type="character" w:customStyle="1" w:styleId="WW8Num5z1">
    <w:name w:val="WW8Num5z1"/>
    <w:rsid w:val="00EC428C"/>
    <w:rPr>
      <w:rFonts w:ascii="Courier New" w:hAnsi="Courier New" w:cs="Courier New"/>
    </w:rPr>
  </w:style>
  <w:style w:type="character" w:customStyle="1" w:styleId="WW8Num5z2">
    <w:name w:val="WW8Num5z2"/>
    <w:rsid w:val="00EC428C"/>
    <w:rPr>
      <w:rFonts w:ascii="Wingdings" w:hAnsi="Wingdings"/>
    </w:rPr>
  </w:style>
  <w:style w:type="character" w:customStyle="1" w:styleId="WW8Num6z1">
    <w:name w:val="WW8Num6z1"/>
    <w:rsid w:val="00EC428C"/>
    <w:rPr>
      <w:rFonts w:ascii="Courier New" w:hAnsi="Courier New" w:cs="Courier New"/>
    </w:rPr>
  </w:style>
  <w:style w:type="character" w:customStyle="1" w:styleId="WW8Num6z2">
    <w:name w:val="WW8Num6z2"/>
    <w:rsid w:val="00EC428C"/>
    <w:rPr>
      <w:rFonts w:ascii="Wingdings" w:hAnsi="Wingdings"/>
    </w:rPr>
  </w:style>
  <w:style w:type="character" w:customStyle="1" w:styleId="WW8Num10z1">
    <w:name w:val="WW8Num10z1"/>
    <w:rsid w:val="00EC428C"/>
    <w:rPr>
      <w:rFonts w:ascii="Courier New" w:hAnsi="Courier New" w:cs="Courier New"/>
    </w:rPr>
  </w:style>
  <w:style w:type="character" w:customStyle="1" w:styleId="WW8Num10z2">
    <w:name w:val="WW8Num10z2"/>
    <w:rsid w:val="00EC428C"/>
    <w:rPr>
      <w:rFonts w:ascii="Wingdings" w:hAnsi="Wingdings"/>
    </w:rPr>
  </w:style>
  <w:style w:type="character" w:customStyle="1" w:styleId="a5">
    <w:name w:val="Символ нумерации"/>
    <w:rsid w:val="00EC428C"/>
  </w:style>
  <w:style w:type="character" w:customStyle="1" w:styleId="a6">
    <w:name w:val="Маркеры списка"/>
    <w:rsid w:val="00EC428C"/>
    <w:rPr>
      <w:rFonts w:ascii="StarSymbol" w:eastAsia="StarSymbol" w:hAnsi="StarSymbol" w:cs="StarSymbol"/>
      <w:sz w:val="18"/>
      <w:szCs w:val="18"/>
    </w:rPr>
  </w:style>
  <w:style w:type="paragraph" w:styleId="a7">
    <w:name w:val="List"/>
    <w:basedOn w:val="a1"/>
    <w:semiHidden/>
    <w:rsid w:val="00EC428C"/>
    <w:rPr>
      <w:rFonts w:cs="Tahoma"/>
    </w:rPr>
  </w:style>
  <w:style w:type="paragraph" w:styleId="a8">
    <w:name w:val="Title"/>
    <w:basedOn w:val="a"/>
    <w:qFormat/>
    <w:rsid w:val="00EC428C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a9">
    <w:name w:val="index heading"/>
    <w:basedOn w:val="a"/>
    <w:semiHidden/>
    <w:rsid w:val="00EC428C"/>
    <w:pPr>
      <w:suppressLineNumbers/>
    </w:pPr>
    <w:rPr>
      <w:rFonts w:cs="Tahoma"/>
    </w:rPr>
  </w:style>
  <w:style w:type="paragraph" w:styleId="aa">
    <w:name w:val="Body Text Indent"/>
    <w:basedOn w:val="a"/>
    <w:link w:val="ab"/>
    <w:uiPriority w:val="99"/>
    <w:semiHidden/>
    <w:rsid w:val="00EC428C"/>
    <w:pPr>
      <w:ind w:firstLine="708"/>
      <w:jc w:val="both"/>
    </w:pPr>
    <w:rPr>
      <w:sz w:val="24"/>
    </w:rPr>
  </w:style>
  <w:style w:type="character" w:customStyle="1" w:styleId="ab">
    <w:name w:val="Основной текст с отступом Знак"/>
    <w:link w:val="aa"/>
    <w:uiPriority w:val="99"/>
    <w:semiHidden/>
    <w:rsid w:val="0030178F"/>
    <w:rPr>
      <w:sz w:val="24"/>
      <w:lang w:eastAsia="ar-SA"/>
    </w:rPr>
  </w:style>
  <w:style w:type="paragraph" w:styleId="21">
    <w:name w:val="Body Text Indent 2"/>
    <w:basedOn w:val="a"/>
    <w:link w:val="22"/>
    <w:uiPriority w:val="99"/>
    <w:semiHidden/>
    <w:rsid w:val="00EC428C"/>
    <w:pPr>
      <w:spacing w:line="360" w:lineRule="auto"/>
      <w:ind w:firstLine="708"/>
      <w:jc w:val="both"/>
    </w:pPr>
    <w:rPr>
      <w:sz w:val="24"/>
    </w:rPr>
  </w:style>
  <w:style w:type="character" w:customStyle="1" w:styleId="22">
    <w:name w:val="Основной текст с отступом 2 Знак"/>
    <w:link w:val="21"/>
    <w:uiPriority w:val="99"/>
    <w:semiHidden/>
    <w:rsid w:val="0030178F"/>
    <w:rPr>
      <w:sz w:val="24"/>
      <w:lang w:eastAsia="ar-SA"/>
    </w:rPr>
  </w:style>
  <w:style w:type="paragraph" w:customStyle="1" w:styleId="Iauiue">
    <w:name w:val="Iau?iue"/>
    <w:rsid w:val="00EC428C"/>
    <w:pPr>
      <w:suppressAutoHyphens/>
    </w:pPr>
    <w:rPr>
      <w:rFonts w:eastAsia="Arial"/>
      <w:lang w:val="en-US" w:eastAsia="ar-SA"/>
    </w:rPr>
  </w:style>
  <w:style w:type="paragraph" w:styleId="23">
    <w:name w:val="Body Text 2"/>
    <w:basedOn w:val="a"/>
    <w:link w:val="24"/>
    <w:semiHidden/>
    <w:rsid w:val="00EC428C"/>
    <w:pPr>
      <w:jc w:val="center"/>
    </w:pPr>
    <w:rPr>
      <w:sz w:val="24"/>
    </w:rPr>
  </w:style>
  <w:style w:type="character" w:customStyle="1" w:styleId="24">
    <w:name w:val="Основной текст 2 Знак"/>
    <w:link w:val="23"/>
    <w:semiHidden/>
    <w:rsid w:val="00496F92"/>
    <w:rPr>
      <w:sz w:val="24"/>
      <w:lang w:eastAsia="ar-SA"/>
    </w:rPr>
  </w:style>
  <w:style w:type="paragraph" w:styleId="30">
    <w:name w:val="Body Text 3"/>
    <w:basedOn w:val="a"/>
    <w:link w:val="31"/>
    <w:semiHidden/>
    <w:rsid w:val="00EC428C"/>
    <w:rPr>
      <w:sz w:val="24"/>
    </w:rPr>
  </w:style>
  <w:style w:type="character" w:customStyle="1" w:styleId="31">
    <w:name w:val="Основной текст 3 Знак"/>
    <w:link w:val="30"/>
    <w:semiHidden/>
    <w:rsid w:val="00496F92"/>
    <w:rPr>
      <w:sz w:val="24"/>
      <w:lang w:eastAsia="ar-SA"/>
    </w:rPr>
  </w:style>
  <w:style w:type="paragraph" w:styleId="ac">
    <w:name w:val="Block Text"/>
    <w:basedOn w:val="a"/>
    <w:rsid w:val="00EC428C"/>
    <w:pPr>
      <w:ind w:left="720" w:right="-58"/>
      <w:jc w:val="both"/>
    </w:pPr>
    <w:rPr>
      <w:sz w:val="24"/>
    </w:rPr>
  </w:style>
  <w:style w:type="paragraph" w:styleId="32">
    <w:name w:val="Body Text Indent 3"/>
    <w:basedOn w:val="a"/>
    <w:semiHidden/>
    <w:rsid w:val="00EC428C"/>
    <w:pPr>
      <w:ind w:right="-58" w:firstLine="720"/>
      <w:jc w:val="both"/>
    </w:pPr>
    <w:rPr>
      <w:sz w:val="24"/>
    </w:rPr>
  </w:style>
  <w:style w:type="paragraph" w:customStyle="1" w:styleId="ad">
    <w:name w:val="Содержимое врезки"/>
    <w:basedOn w:val="a1"/>
    <w:rsid w:val="00EC428C"/>
  </w:style>
  <w:style w:type="paragraph" w:customStyle="1" w:styleId="ae">
    <w:name w:val="Содержимое таблицы"/>
    <w:basedOn w:val="a"/>
    <w:rsid w:val="00EC428C"/>
    <w:pPr>
      <w:suppressLineNumbers/>
    </w:pPr>
  </w:style>
  <w:style w:type="paragraph" w:customStyle="1" w:styleId="af">
    <w:name w:val="Заголовок таблицы"/>
    <w:basedOn w:val="ae"/>
    <w:rsid w:val="00EC428C"/>
    <w:pPr>
      <w:jc w:val="center"/>
    </w:pPr>
    <w:rPr>
      <w:b/>
      <w:bCs/>
    </w:rPr>
  </w:style>
  <w:style w:type="paragraph" w:customStyle="1" w:styleId="100">
    <w:name w:val="Заголовок 10"/>
    <w:basedOn w:val="a0"/>
    <w:next w:val="a1"/>
    <w:rsid w:val="00EC428C"/>
    <w:pPr>
      <w:tabs>
        <w:tab w:val="num" w:pos="0"/>
      </w:tabs>
      <w:outlineLvl w:val="8"/>
    </w:pPr>
    <w:rPr>
      <w:b/>
      <w:bCs/>
      <w:sz w:val="21"/>
      <w:szCs w:val="21"/>
    </w:rPr>
  </w:style>
  <w:style w:type="table" w:styleId="af0">
    <w:name w:val="Table Grid"/>
    <w:basedOn w:val="a3"/>
    <w:uiPriority w:val="59"/>
    <w:rsid w:val="00C1456E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header"/>
    <w:basedOn w:val="a"/>
    <w:link w:val="af2"/>
    <w:uiPriority w:val="99"/>
    <w:rsid w:val="001672CC"/>
    <w:pPr>
      <w:tabs>
        <w:tab w:val="center" w:pos="4677"/>
        <w:tab w:val="right" w:pos="9355"/>
      </w:tabs>
      <w:suppressAutoHyphens w:val="0"/>
    </w:pPr>
    <w:rPr>
      <w:sz w:val="24"/>
      <w:lang w:eastAsia="ru-RU"/>
    </w:rPr>
  </w:style>
  <w:style w:type="character" w:customStyle="1" w:styleId="af2">
    <w:name w:val="Верхний колонтитул Знак"/>
    <w:link w:val="af1"/>
    <w:uiPriority w:val="99"/>
    <w:rsid w:val="0030178F"/>
    <w:rPr>
      <w:sz w:val="24"/>
    </w:rPr>
  </w:style>
  <w:style w:type="character" w:styleId="af3">
    <w:name w:val="page number"/>
    <w:basedOn w:val="a2"/>
    <w:rsid w:val="00604AA5"/>
  </w:style>
  <w:style w:type="paragraph" w:styleId="af4">
    <w:name w:val="footer"/>
    <w:basedOn w:val="a"/>
    <w:link w:val="af5"/>
    <w:uiPriority w:val="99"/>
    <w:unhideWhenUsed/>
    <w:rsid w:val="00F70CD2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link w:val="af4"/>
    <w:uiPriority w:val="99"/>
    <w:rsid w:val="00F70CD2"/>
    <w:rPr>
      <w:lang w:eastAsia="ar-SA"/>
    </w:rPr>
  </w:style>
  <w:style w:type="paragraph" w:customStyle="1" w:styleId="Style17">
    <w:name w:val="Style17"/>
    <w:basedOn w:val="a"/>
    <w:rsid w:val="005A34FC"/>
    <w:pPr>
      <w:widowControl w:val="0"/>
      <w:suppressAutoHyphens w:val="0"/>
      <w:autoSpaceDE w:val="0"/>
      <w:autoSpaceDN w:val="0"/>
      <w:adjustRightInd w:val="0"/>
      <w:spacing w:line="278" w:lineRule="exact"/>
    </w:pPr>
    <w:rPr>
      <w:szCs w:val="24"/>
      <w:lang w:eastAsia="ru-RU"/>
    </w:rPr>
  </w:style>
  <w:style w:type="character" w:customStyle="1" w:styleId="FontStyle45">
    <w:name w:val="Font Style45"/>
    <w:rsid w:val="005A34FC"/>
    <w:rPr>
      <w:rFonts w:ascii="Times New Roman" w:hAnsi="Times New Roman" w:cs="Times New Roman"/>
      <w:sz w:val="22"/>
      <w:szCs w:val="22"/>
    </w:rPr>
  </w:style>
  <w:style w:type="paragraph" w:styleId="af6">
    <w:name w:val="List Paragraph"/>
    <w:basedOn w:val="a"/>
    <w:link w:val="af7"/>
    <w:uiPriority w:val="99"/>
    <w:qFormat/>
    <w:rsid w:val="00FE2095"/>
    <w:pPr>
      <w:suppressAutoHyphens w:val="0"/>
      <w:overflowPunct w:val="0"/>
      <w:autoSpaceDE w:val="0"/>
      <w:autoSpaceDN w:val="0"/>
      <w:adjustRightInd w:val="0"/>
      <w:ind w:left="720"/>
      <w:textAlignment w:val="baseline"/>
    </w:pPr>
    <w:rPr>
      <w:sz w:val="24"/>
      <w:lang w:eastAsia="ru-RU"/>
    </w:rPr>
  </w:style>
  <w:style w:type="character" w:customStyle="1" w:styleId="af7">
    <w:name w:val="Абзац списка Знак"/>
    <w:link w:val="af6"/>
    <w:uiPriority w:val="99"/>
    <w:locked/>
    <w:rsid w:val="0030178F"/>
    <w:rPr>
      <w:sz w:val="24"/>
    </w:rPr>
  </w:style>
  <w:style w:type="paragraph" w:styleId="af8">
    <w:name w:val="Balloon Text"/>
    <w:basedOn w:val="a"/>
    <w:link w:val="af9"/>
    <w:uiPriority w:val="99"/>
    <w:semiHidden/>
    <w:unhideWhenUsed/>
    <w:rsid w:val="00F33F01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link w:val="af8"/>
    <w:uiPriority w:val="99"/>
    <w:semiHidden/>
    <w:rsid w:val="00F33F01"/>
    <w:rPr>
      <w:rFonts w:ascii="Tahoma" w:hAnsi="Tahoma" w:cs="Tahoma"/>
      <w:sz w:val="16"/>
      <w:szCs w:val="16"/>
      <w:lang w:eastAsia="ar-SA"/>
    </w:rPr>
  </w:style>
  <w:style w:type="character" w:customStyle="1" w:styleId="FontStyle46">
    <w:name w:val="Font Style46"/>
    <w:rsid w:val="00E30E57"/>
    <w:rPr>
      <w:rFonts w:ascii="Times New Roman" w:hAnsi="Times New Roman" w:cs="Times New Roman"/>
      <w:b/>
      <w:bCs/>
      <w:sz w:val="22"/>
      <w:szCs w:val="22"/>
    </w:rPr>
  </w:style>
  <w:style w:type="paragraph" w:customStyle="1" w:styleId="ConsPlusNonformat">
    <w:name w:val="ConsPlusNonformat"/>
    <w:uiPriority w:val="99"/>
    <w:rsid w:val="00044381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101">
    <w:name w:val="Основной текст (10)"/>
    <w:uiPriority w:val="99"/>
    <w:rsid w:val="004C61B3"/>
    <w:rPr>
      <w:rFonts w:ascii="Times New Roman" w:hAnsi="Times New Roman" w:cs="Times New Roman"/>
      <w:spacing w:val="0"/>
      <w:sz w:val="18"/>
      <w:szCs w:val="18"/>
    </w:rPr>
  </w:style>
  <w:style w:type="character" w:styleId="afa">
    <w:name w:val="FollowedHyperlink"/>
    <w:uiPriority w:val="99"/>
    <w:semiHidden/>
    <w:unhideWhenUsed/>
    <w:rsid w:val="0030178F"/>
    <w:rPr>
      <w:color w:val="800080"/>
      <w:u w:val="single"/>
    </w:rPr>
  </w:style>
  <w:style w:type="character" w:customStyle="1" w:styleId="210">
    <w:name w:val="Заголовок 2 Знак1"/>
    <w:aliases w:val="Major Знак1,&quot;Изумруд&quot; Знак1,H2 Знак1,Заголовок 2 Знак Знак Знак Знак Знак Знак Знак Знак Знак Знак Знак Знак Знак1,Заголовок раздела Знак1,Заголовок для  раздела Знак1"/>
    <w:uiPriority w:val="9"/>
    <w:semiHidden/>
    <w:rsid w:val="0030178F"/>
    <w:rPr>
      <w:rFonts w:ascii="Cambria" w:eastAsia="Times New Roman" w:hAnsi="Cambria" w:cs="Times New Roman"/>
      <w:b/>
      <w:color w:val="4F81BD"/>
      <w:sz w:val="26"/>
      <w:szCs w:val="26"/>
      <w:lang w:eastAsia="ru-RU"/>
    </w:rPr>
  </w:style>
  <w:style w:type="paragraph" w:styleId="33">
    <w:name w:val="toc 3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440"/>
    </w:pPr>
    <w:rPr>
      <w:rFonts w:ascii="Calibri" w:hAnsi="Calibri"/>
      <w:sz w:val="22"/>
      <w:szCs w:val="22"/>
      <w:lang w:eastAsia="ru-RU"/>
    </w:rPr>
  </w:style>
  <w:style w:type="paragraph" w:styleId="40">
    <w:name w:val="toc 4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660"/>
    </w:pPr>
    <w:rPr>
      <w:rFonts w:ascii="Calibri" w:hAnsi="Calibri"/>
      <w:sz w:val="22"/>
      <w:szCs w:val="22"/>
      <w:lang w:eastAsia="ru-RU"/>
    </w:rPr>
  </w:style>
  <w:style w:type="paragraph" w:styleId="50">
    <w:name w:val="toc 5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880"/>
    </w:pPr>
    <w:rPr>
      <w:rFonts w:ascii="Calibri" w:hAnsi="Calibri"/>
      <w:sz w:val="22"/>
      <w:szCs w:val="22"/>
      <w:lang w:eastAsia="ru-RU"/>
    </w:rPr>
  </w:style>
  <w:style w:type="paragraph" w:styleId="60">
    <w:name w:val="toc 6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100"/>
    </w:pPr>
    <w:rPr>
      <w:rFonts w:ascii="Calibri" w:hAnsi="Calibri"/>
      <w:sz w:val="22"/>
      <w:szCs w:val="22"/>
      <w:lang w:eastAsia="ru-RU"/>
    </w:rPr>
  </w:style>
  <w:style w:type="paragraph" w:styleId="70">
    <w:name w:val="toc 7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320"/>
    </w:pPr>
    <w:rPr>
      <w:rFonts w:ascii="Calibri" w:hAnsi="Calibri"/>
      <w:sz w:val="22"/>
      <w:szCs w:val="22"/>
      <w:lang w:eastAsia="ru-RU"/>
    </w:rPr>
  </w:style>
  <w:style w:type="paragraph" w:styleId="80">
    <w:name w:val="toc 8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540"/>
    </w:pPr>
    <w:rPr>
      <w:rFonts w:ascii="Calibri" w:hAnsi="Calibri"/>
      <w:sz w:val="22"/>
      <w:szCs w:val="22"/>
      <w:lang w:eastAsia="ru-RU"/>
    </w:rPr>
  </w:style>
  <w:style w:type="paragraph" w:styleId="90">
    <w:name w:val="toc 9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760"/>
    </w:pPr>
    <w:rPr>
      <w:rFonts w:ascii="Calibri" w:hAnsi="Calibri"/>
      <w:sz w:val="22"/>
      <w:szCs w:val="22"/>
      <w:lang w:eastAsia="ru-RU"/>
    </w:rPr>
  </w:style>
  <w:style w:type="character" w:customStyle="1" w:styleId="afb">
    <w:name w:val="Основной текст Знак"/>
    <w:uiPriority w:val="99"/>
    <w:semiHidden/>
    <w:rsid w:val="0030178F"/>
    <w:rPr>
      <w:bCs/>
      <w:sz w:val="24"/>
      <w:szCs w:val="24"/>
    </w:rPr>
  </w:style>
  <w:style w:type="character" w:customStyle="1" w:styleId="afc">
    <w:name w:val="Схема документа Знак"/>
    <w:link w:val="afd"/>
    <w:uiPriority w:val="99"/>
    <w:semiHidden/>
    <w:rsid w:val="0030178F"/>
    <w:rPr>
      <w:rFonts w:ascii="Tahoma" w:hAnsi="Tahoma" w:cs="Tahoma"/>
      <w:bCs/>
      <w:sz w:val="16"/>
      <w:szCs w:val="16"/>
    </w:rPr>
  </w:style>
  <w:style w:type="paragraph" w:styleId="afd">
    <w:name w:val="Document Map"/>
    <w:basedOn w:val="a"/>
    <w:link w:val="afc"/>
    <w:uiPriority w:val="99"/>
    <w:semiHidden/>
    <w:unhideWhenUsed/>
    <w:rsid w:val="0030178F"/>
    <w:pPr>
      <w:suppressAutoHyphens w:val="0"/>
    </w:pPr>
    <w:rPr>
      <w:rFonts w:ascii="Tahoma" w:hAnsi="Tahoma" w:cs="Tahoma"/>
      <w:bCs/>
      <w:sz w:val="16"/>
      <w:szCs w:val="16"/>
      <w:lang w:eastAsia="ru-RU"/>
    </w:rPr>
  </w:style>
  <w:style w:type="paragraph" w:customStyle="1" w:styleId="ConsPlusNormal">
    <w:name w:val="ConsPlusNormal"/>
    <w:uiPriority w:val="99"/>
    <w:rsid w:val="0030178F"/>
    <w:pPr>
      <w:autoSpaceDE w:val="0"/>
      <w:autoSpaceDN w:val="0"/>
      <w:adjustRightInd w:val="0"/>
      <w:ind w:firstLine="720"/>
    </w:pPr>
    <w:rPr>
      <w:rFonts w:ascii="Arial" w:eastAsia="Calibri" w:hAnsi="Arial" w:cs="Arial"/>
      <w:lang w:eastAsia="en-US"/>
    </w:rPr>
  </w:style>
  <w:style w:type="paragraph" w:customStyle="1" w:styleId="ConsPlusCell">
    <w:name w:val="ConsPlusCell"/>
    <w:uiPriority w:val="99"/>
    <w:rsid w:val="0030178F"/>
    <w:pPr>
      <w:autoSpaceDE w:val="0"/>
      <w:autoSpaceDN w:val="0"/>
      <w:adjustRightInd w:val="0"/>
    </w:pPr>
    <w:rPr>
      <w:rFonts w:ascii="Arial" w:eastAsia="Calibri" w:hAnsi="Arial" w:cs="Arial"/>
      <w:lang w:eastAsia="en-US"/>
    </w:rPr>
  </w:style>
  <w:style w:type="paragraph" w:customStyle="1" w:styleId="ConsPlusTitle">
    <w:name w:val="ConsPlusTitle"/>
    <w:uiPriority w:val="99"/>
    <w:rsid w:val="0030178F"/>
    <w:pPr>
      <w:autoSpaceDE w:val="0"/>
      <w:autoSpaceDN w:val="0"/>
      <w:adjustRightInd w:val="0"/>
    </w:pPr>
    <w:rPr>
      <w:rFonts w:eastAsia="Calibri"/>
      <w:b/>
      <w:bCs/>
      <w:sz w:val="24"/>
      <w:szCs w:val="24"/>
      <w:lang w:eastAsia="en-US"/>
    </w:rPr>
  </w:style>
  <w:style w:type="character" w:customStyle="1" w:styleId="FontStyle11">
    <w:name w:val="Font Style11"/>
    <w:rsid w:val="0030178F"/>
    <w:rPr>
      <w:rFonts w:ascii="Times New Roman" w:hAnsi="Times New Roman" w:cs="Times New Roman" w:hint="default"/>
      <w:sz w:val="24"/>
      <w:szCs w:val="24"/>
    </w:rPr>
  </w:style>
  <w:style w:type="character" w:customStyle="1" w:styleId="FontStyle64">
    <w:name w:val="Font Style64"/>
    <w:rsid w:val="0030178F"/>
    <w:rPr>
      <w:rFonts w:ascii="Times New Roman" w:hAnsi="Times New Roman" w:cs="Times New Roman" w:hint="default"/>
      <w:sz w:val="26"/>
      <w:szCs w:val="26"/>
    </w:rPr>
  </w:style>
  <w:style w:type="character" w:customStyle="1" w:styleId="71">
    <w:name w:val="Основной текст (7)_"/>
    <w:link w:val="72"/>
    <w:uiPriority w:val="99"/>
    <w:locked/>
    <w:rsid w:val="00F31AD5"/>
    <w:rPr>
      <w:sz w:val="18"/>
      <w:szCs w:val="18"/>
      <w:shd w:val="clear" w:color="auto" w:fill="FFFFFF"/>
    </w:rPr>
  </w:style>
  <w:style w:type="paragraph" w:customStyle="1" w:styleId="72">
    <w:name w:val="Основной текст (7)"/>
    <w:basedOn w:val="a"/>
    <w:link w:val="71"/>
    <w:uiPriority w:val="99"/>
    <w:rsid w:val="00F31AD5"/>
    <w:pPr>
      <w:shd w:val="clear" w:color="auto" w:fill="FFFFFF"/>
      <w:suppressAutoHyphens w:val="0"/>
      <w:spacing w:line="240" w:lineRule="atLeast"/>
    </w:pPr>
    <w:rPr>
      <w:sz w:val="18"/>
      <w:szCs w:val="18"/>
      <w:lang w:eastAsia="ru-RU"/>
    </w:rPr>
  </w:style>
  <w:style w:type="character" w:customStyle="1" w:styleId="211">
    <w:name w:val="Основной текст (21)_"/>
    <w:link w:val="212"/>
    <w:uiPriority w:val="99"/>
    <w:locked/>
    <w:rsid w:val="00454081"/>
    <w:rPr>
      <w:sz w:val="16"/>
      <w:szCs w:val="16"/>
      <w:shd w:val="clear" w:color="auto" w:fill="FFFFFF"/>
    </w:rPr>
  </w:style>
  <w:style w:type="paragraph" w:customStyle="1" w:styleId="212">
    <w:name w:val="Основной текст (21)"/>
    <w:basedOn w:val="a"/>
    <w:link w:val="211"/>
    <w:uiPriority w:val="99"/>
    <w:rsid w:val="00454081"/>
    <w:pPr>
      <w:shd w:val="clear" w:color="auto" w:fill="FFFFFF"/>
      <w:suppressAutoHyphens w:val="0"/>
      <w:spacing w:line="240" w:lineRule="atLeast"/>
      <w:ind w:hanging="200"/>
    </w:pPr>
    <w:rPr>
      <w:sz w:val="16"/>
      <w:szCs w:val="16"/>
      <w:lang w:eastAsia="ru-RU"/>
    </w:rPr>
  </w:style>
  <w:style w:type="character" w:customStyle="1" w:styleId="18">
    <w:name w:val="Основной текст (18)_"/>
    <w:link w:val="180"/>
    <w:uiPriority w:val="99"/>
    <w:locked/>
    <w:rsid w:val="00454081"/>
    <w:rPr>
      <w:sz w:val="11"/>
      <w:szCs w:val="11"/>
      <w:shd w:val="clear" w:color="auto" w:fill="FFFFFF"/>
    </w:rPr>
  </w:style>
  <w:style w:type="paragraph" w:customStyle="1" w:styleId="180">
    <w:name w:val="Основной текст (18)"/>
    <w:basedOn w:val="a"/>
    <w:link w:val="18"/>
    <w:uiPriority w:val="99"/>
    <w:rsid w:val="00454081"/>
    <w:pPr>
      <w:shd w:val="clear" w:color="auto" w:fill="FFFFFF"/>
      <w:suppressAutoHyphens w:val="0"/>
      <w:spacing w:line="204" w:lineRule="exact"/>
    </w:pPr>
    <w:rPr>
      <w:sz w:val="11"/>
      <w:szCs w:val="11"/>
      <w:lang w:eastAsia="ru-RU"/>
    </w:rPr>
  </w:style>
  <w:style w:type="character" w:customStyle="1" w:styleId="220">
    <w:name w:val="Основной текст (22)_"/>
    <w:link w:val="221"/>
    <w:uiPriority w:val="99"/>
    <w:locked/>
    <w:rsid w:val="00454081"/>
    <w:rPr>
      <w:sz w:val="17"/>
      <w:szCs w:val="17"/>
      <w:shd w:val="clear" w:color="auto" w:fill="FFFFFF"/>
    </w:rPr>
  </w:style>
  <w:style w:type="character" w:customStyle="1" w:styleId="228pt">
    <w:name w:val="Основной текст (22) + 8 pt"/>
    <w:uiPriority w:val="99"/>
    <w:rsid w:val="00454081"/>
    <w:rPr>
      <w:rFonts w:eastAsia="Times New Roman" w:cs="Times New Roman"/>
      <w:sz w:val="16"/>
      <w:szCs w:val="16"/>
      <w:shd w:val="clear" w:color="auto" w:fill="FFFFFF"/>
    </w:rPr>
  </w:style>
  <w:style w:type="character" w:customStyle="1" w:styleId="91">
    <w:name w:val="Основной текст (9)"/>
    <w:uiPriority w:val="99"/>
    <w:rsid w:val="00454081"/>
    <w:rPr>
      <w:rFonts w:ascii="Times New Roman" w:hAnsi="Times New Roman" w:cs="Times New Roman"/>
      <w:spacing w:val="0"/>
      <w:sz w:val="16"/>
      <w:szCs w:val="16"/>
    </w:rPr>
  </w:style>
  <w:style w:type="paragraph" w:customStyle="1" w:styleId="221">
    <w:name w:val="Основной текст (22)"/>
    <w:basedOn w:val="a"/>
    <w:link w:val="220"/>
    <w:uiPriority w:val="99"/>
    <w:rsid w:val="00454081"/>
    <w:pPr>
      <w:shd w:val="clear" w:color="auto" w:fill="FFFFFF"/>
      <w:suppressAutoHyphens w:val="0"/>
      <w:spacing w:line="240" w:lineRule="atLeast"/>
    </w:pPr>
    <w:rPr>
      <w:sz w:val="17"/>
      <w:szCs w:val="17"/>
      <w:lang w:eastAsia="ru-RU"/>
    </w:rPr>
  </w:style>
  <w:style w:type="character" w:customStyle="1" w:styleId="14">
    <w:name w:val="Основной текст (14)_"/>
    <w:link w:val="140"/>
    <w:uiPriority w:val="99"/>
    <w:locked/>
    <w:rsid w:val="0044214C"/>
    <w:rPr>
      <w:sz w:val="19"/>
      <w:szCs w:val="19"/>
      <w:shd w:val="clear" w:color="auto" w:fill="FFFFFF"/>
    </w:rPr>
  </w:style>
  <w:style w:type="paragraph" w:customStyle="1" w:styleId="140">
    <w:name w:val="Основной текст (14)"/>
    <w:basedOn w:val="a"/>
    <w:link w:val="14"/>
    <w:uiPriority w:val="99"/>
    <w:rsid w:val="0044214C"/>
    <w:pPr>
      <w:shd w:val="clear" w:color="auto" w:fill="FFFFFF"/>
      <w:suppressAutoHyphens w:val="0"/>
      <w:spacing w:line="223" w:lineRule="exact"/>
    </w:pPr>
    <w:rPr>
      <w:sz w:val="19"/>
      <w:szCs w:val="19"/>
      <w:lang w:eastAsia="ru-RU"/>
    </w:rPr>
  </w:style>
  <w:style w:type="paragraph" w:customStyle="1" w:styleId="Default">
    <w:name w:val="Default"/>
    <w:rsid w:val="008F7A47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Body Tex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1CD3"/>
    <w:pPr>
      <w:suppressAutoHyphens/>
    </w:pPr>
    <w:rPr>
      <w:lang w:eastAsia="ar-SA"/>
    </w:rPr>
  </w:style>
  <w:style w:type="paragraph" w:styleId="1">
    <w:name w:val="heading 1"/>
    <w:basedOn w:val="a"/>
    <w:next w:val="a"/>
    <w:qFormat/>
    <w:rsid w:val="00EC428C"/>
    <w:pPr>
      <w:keepNext/>
      <w:tabs>
        <w:tab w:val="num" w:pos="0"/>
      </w:tabs>
      <w:outlineLvl w:val="0"/>
    </w:pPr>
    <w:rPr>
      <w:b/>
      <w:sz w:val="28"/>
    </w:rPr>
  </w:style>
  <w:style w:type="paragraph" w:styleId="2">
    <w:name w:val="heading 2"/>
    <w:aliases w:val="Major,&quot;Изумруд&quot;,H2,Заголовок 2 Знак Знак Знак Знак Знак Знак Знак Знак Знак Знак Знак Знак,Заголовок раздела,Заголовок для  раздела"/>
    <w:basedOn w:val="a"/>
    <w:next w:val="a"/>
    <w:link w:val="20"/>
    <w:uiPriority w:val="9"/>
    <w:qFormat/>
    <w:rsid w:val="00EC428C"/>
    <w:pPr>
      <w:keepNext/>
      <w:tabs>
        <w:tab w:val="num" w:pos="0"/>
      </w:tabs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qFormat/>
    <w:rsid w:val="00EC428C"/>
    <w:pPr>
      <w:keepNext/>
      <w:tabs>
        <w:tab w:val="num" w:pos="0"/>
      </w:tabs>
      <w:outlineLvl w:val="2"/>
    </w:pPr>
    <w:rPr>
      <w:b/>
      <w:sz w:val="24"/>
    </w:rPr>
  </w:style>
  <w:style w:type="paragraph" w:styleId="4">
    <w:name w:val="heading 4"/>
    <w:basedOn w:val="a"/>
    <w:next w:val="a"/>
    <w:qFormat/>
    <w:rsid w:val="00EC428C"/>
    <w:pPr>
      <w:keepNext/>
      <w:tabs>
        <w:tab w:val="num" w:pos="0"/>
      </w:tabs>
      <w:jc w:val="both"/>
      <w:outlineLvl w:val="3"/>
    </w:pPr>
    <w:rPr>
      <w:sz w:val="24"/>
    </w:rPr>
  </w:style>
  <w:style w:type="paragraph" w:styleId="5">
    <w:name w:val="heading 5"/>
    <w:basedOn w:val="a"/>
    <w:next w:val="a"/>
    <w:qFormat/>
    <w:rsid w:val="00EC428C"/>
    <w:pPr>
      <w:keepNext/>
      <w:tabs>
        <w:tab w:val="num" w:pos="0"/>
      </w:tabs>
      <w:outlineLvl w:val="4"/>
    </w:pPr>
    <w:rPr>
      <w:sz w:val="24"/>
    </w:rPr>
  </w:style>
  <w:style w:type="paragraph" w:styleId="6">
    <w:name w:val="heading 6"/>
    <w:basedOn w:val="a"/>
    <w:next w:val="a"/>
    <w:qFormat/>
    <w:rsid w:val="00EC428C"/>
    <w:pPr>
      <w:keepNext/>
      <w:tabs>
        <w:tab w:val="num" w:pos="0"/>
      </w:tabs>
      <w:jc w:val="both"/>
      <w:outlineLvl w:val="5"/>
    </w:pPr>
    <w:rPr>
      <w:b/>
      <w:bCs/>
      <w:sz w:val="24"/>
    </w:rPr>
  </w:style>
  <w:style w:type="paragraph" w:styleId="7">
    <w:name w:val="heading 7"/>
    <w:basedOn w:val="a"/>
    <w:next w:val="a"/>
    <w:qFormat/>
    <w:rsid w:val="00EC428C"/>
    <w:pPr>
      <w:keepNext/>
      <w:tabs>
        <w:tab w:val="num" w:pos="0"/>
      </w:tabs>
      <w:ind w:left="720" w:right="-58"/>
      <w:jc w:val="both"/>
      <w:outlineLvl w:val="6"/>
    </w:pPr>
    <w:rPr>
      <w:i/>
      <w:iCs/>
      <w:color w:val="FF0000"/>
      <w:sz w:val="22"/>
      <w:u w:val="single"/>
    </w:rPr>
  </w:style>
  <w:style w:type="paragraph" w:styleId="8">
    <w:name w:val="heading 8"/>
    <w:basedOn w:val="a0"/>
    <w:next w:val="a1"/>
    <w:qFormat/>
    <w:rsid w:val="00EC428C"/>
    <w:pPr>
      <w:tabs>
        <w:tab w:val="num" w:pos="0"/>
      </w:tabs>
      <w:outlineLvl w:val="7"/>
    </w:pPr>
    <w:rPr>
      <w:b/>
      <w:bCs/>
      <w:sz w:val="21"/>
      <w:szCs w:val="21"/>
    </w:rPr>
  </w:style>
  <w:style w:type="paragraph" w:styleId="9">
    <w:name w:val="heading 9"/>
    <w:basedOn w:val="a0"/>
    <w:next w:val="a1"/>
    <w:qFormat/>
    <w:rsid w:val="00EC428C"/>
    <w:pPr>
      <w:tabs>
        <w:tab w:val="num" w:pos="0"/>
      </w:tabs>
      <w:outlineLvl w:val="8"/>
    </w:pPr>
    <w:rPr>
      <w:b/>
      <w:bCs/>
      <w:sz w:val="21"/>
      <w:szCs w:val="2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20">
    <w:name w:val="Заголовок 2 Знак"/>
    <w:aliases w:val="Major Знак,&quot;Изумруд&quot; Знак,H2 Знак,Заголовок 2 Знак Знак Знак Знак Знак Знак Знак Знак Знак Знак Знак Знак Знак,Заголовок раздела Знак,Заголовок для  раздела Знак"/>
    <w:link w:val="2"/>
    <w:uiPriority w:val="9"/>
    <w:rsid w:val="0030178F"/>
    <w:rPr>
      <w:b/>
      <w:sz w:val="24"/>
      <w:lang w:eastAsia="ar-SA"/>
    </w:rPr>
  </w:style>
  <w:style w:type="paragraph" w:customStyle="1" w:styleId="a0">
    <w:name w:val="Заголовок"/>
    <w:basedOn w:val="a"/>
    <w:next w:val="a1"/>
    <w:rsid w:val="00EC428C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a1">
    <w:name w:val="Body Text"/>
    <w:basedOn w:val="a"/>
    <w:link w:val="10"/>
    <w:uiPriority w:val="99"/>
    <w:rsid w:val="00EC428C"/>
    <w:pPr>
      <w:jc w:val="both"/>
    </w:pPr>
    <w:rPr>
      <w:sz w:val="24"/>
    </w:rPr>
  </w:style>
  <w:style w:type="character" w:customStyle="1" w:styleId="10">
    <w:name w:val="Основной текст Знак1"/>
    <w:link w:val="a1"/>
    <w:uiPriority w:val="99"/>
    <w:locked/>
    <w:rsid w:val="0030178F"/>
    <w:rPr>
      <w:sz w:val="24"/>
      <w:lang w:eastAsia="ar-SA"/>
    </w:rPr>
  </w:style>
  <w:style w:type="character" w:customStyle="1" w:styleId="WW8Num2z0">
    <w:name w:val="WW8Num2z0"/>
    <w:rsid w:val="00EC428C"/>
    <w:rPr>
      <w:rFonts w:ascii="StarSymbol" w:hAnsi="StarSymbol"/>
    </w:rPr>
  </w:style>
  <w:style w:type="character" w:customStyle="1" w:styleId="WW8Num4z0">
    <w:name w:val="WW8Num4z0"/>
    <w:rsid w:val="00EC428C"/>
    <w:rPr>
      <w:rFonts w:ascii="Symbol" w:hAnsi="Symbol"/>
    </w:rPr>
  </w:style>
  <w:style w:type="character" w:customStyle="1" w:styleId="WW8Num5z0">
    <w:name w:val="WW8Num5z0"/>
    <w:rsid w:val="00EC428C"/>
    <w:rPr>
      <w:rFonts w:ascii="Symbol" w:hAnsi="Symbol"/>
    </w:rPr>
  </w:style>
  <w:style w:type="character" w:customStyle="1" w:styleId="WW8Num6z0">
    <w:name w:val="WW8Num6z0"/>
    <w:rsid w:val="00EC428C"/>
    <w:rPr>
      <w:rFonts w:ascii="Symbol" w:hAnsi="Symbol"/>
    </w:rPr>
  </w:style>
  <w:style w:type="character" w:customStyle="1" w:styleId="WW8Num10z0">
    <w:name w:val="WW8Num10z0"/>
    <w:rsid w:val="00EC428C"/>
    <w:rPr>
      <w:rFonts w:ascii="Symbol" w:hAnsi="Symbol"/>
    </w:rPr>
  </w:style>
  <w:style w:type="character" w:customStyle="1" w:styleId="Absatz-Standardschriftart">
    <w:name w:val="Absatz-Standardschriftart"/>
    <w:rsid w:val="00EC428C"/>
  </w:style>
  <w:style w:type="character" w:customStyle="1" w:styleId="WW8Num4z1">
    <w:name w:val="WW8Num4z1"/>
    <w:rsid w:val="00EC428C"/>
    <w:rPr>
      <w:rFonts w:ascii="Courier New" w:hAnsi="Courier New" w:cs="Courier New"/>
    </w:rPr>
  </w:style>
  <w:style w:type="character" w:customStyle="1" w:styleId="WW8Num4z2">
    <w:name w:val="WW8Num4z2"/>
    <w:rsid w:val="00EC428C"/>
    <w:rPr>
      <w:rFonts w:ascii="Wingdings" w:hAnsi="Wingdings"/>
    </w:rPr>
  </w:style>
  <w:style w:type="character" w:customStyle="1" w:styleId="WW8Num5z1">
    <w:name w:val="WW8Num5z1"/>
    <w:rsid w:val="00EC428C"/>
    <w:rPr>
      <w:rFonts w:ascii="Courier New" w:hAnsi="Courier New" w:cs="Courier New"/>
    </w:rPr>
  </w:style>
  <w:style w:type="character" w:customStyle="1" w:styleId="WW8Num5z2">
    <w:name w:val="WW8Num5z2"/>
    <w:rsid w:val="00EC428C"/>
    <w:rPr>
      <w:rFonts w:ascii="Wingdings" w:hAnsi="Wingdings"/>
    </w:rPr>
  </w:style>
  <w:style w:type="character" w:customStyle="1" w:styleId="WW8Num6z1">
    <w:name w:val="WW8Num6z1"/>
    <w:rsid w:val="00EC428C"/>
    <w:rPr>
      <w:rFonts w:ascii="Courier New" w:hAnsi="Courier New" w:cs="Courier New"/>
    </w:rPr>
  </w:style>
  <w:style w:type="character" w:customStyle="1" w:styleId="WW8Num6z2">
    <w:name w:val="WW8Num6z2"/>
    <w:rsid w:val="00EC428C"/>
    <w:rPr>
      <w:rFonts w:ascii="Wingdings" w:hAnsi="Wingdings"/>
    </w:rPr>
  </w:style>
  <w:style w:type="character" w:customStyle="1" w:styleId="WW8Num10z1">
    <w:name w:val="WW8Num10z1"/>
    <w:rsid w:val="00EC428C"/>
    <w:rPr>
      <w:rFonts w:ascii="Courier New" w:hAnsi="Courier New" w:cs="Courier New"/>
    </w:rPr>
  </w:style>
  <w:style w:type="character" w:customStyle="1" w:styleId="WW8Num10z2">
    <w:name w:val="WW8Num10z2"/>
    <w:rsid w:val="00EC428C"/>
    <w:rPr>
      <w:rFonts w:ascii="Wingdings" w:hAnsi="Wingdings"/>
    </w:rPr>
  </w:style>
  <w:style w:type="character" w:customStyle="1" w:styleId="a5">
    <w:name w:val="Символ нумерации"/>
    <w:rsid w:val="00EC428C"/>
  </w:style>
  <w:style w:type="character" w:customStyle="1" w:styleId="a6">
    <w:name w:val="Маркеры списка"/>
    <w:rsid w:val="00EC428C"/>
    <w:rPr>
      <w:rFonts w:ascii="StarSymbol" w:eastAsia="StarSymbol" w:hAnsi="StarSymbol" w:cs="StarSymbol"/>
      <w:sz w:val="18"/>
      <w:szCs w:val="18"/>
    </w:rPr>
  </w:style>
  <w:style w:type="paragraph" w:styleId="a7">
    <w:name w:val="List"/>
    <w:basedOn w:val="a1"/>
    <w:semiHidden/>
    <w:rsid w:val="00EC428C"/>
    <w:rPr>
      <w:rFonts w:cs="Tahoma"/>
    </w:rPr>
  </w:style>
  <w:style w:type="paragraph" w:styleId="a8">
    <w:name w:val="Title"/>
    <w:basedOn w:val="a"/>
    <w:qFormat/>
    <w:rsid w:val="00EC428C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a9">
    <w:name w:val="index heading"/>
    <w:basedOn w:val="a"/>
    <w:semiHidden/>
    <w:rsid w:val="00EC428C"/>
    <w:pPr>
      <w:suppressLineNumbers/>
    </w:pPr>
    <w:rPr>
      <w:rFonts w:cs="Tahoma"/>
    </w:rPr>
  </w:style>
  <w:style w:type="paragraph" w:styleId="aa">
    <w:name w:val="Body Text Indent"/>
    <w:basedOn w:val="a"/>
    <w:link w:val="ab"/>
    <w:uiPriority w:val="99"/>
    <w:semiHidden/>
    <w:rsid w:val="00EC428C"/>
    <w:pPr>
      <w:ind w:firstLine="708"/>
      <w:jc w:val="both"/>
    </w:pPr>
    <w:rPr>
      <w:sz w:val="24"/>
    </w:rPr>
  </w:style>
  <w:style w:type="character" w:customStyle="1" w:styleId="ab">
    <w:name w:val="Основной текст с отступом Знак"/>
    <w:link w:val="aa"/>
    <w:uiPriority w:val="99"/>
    <w:semiHidden/>
    <w:rsid w:val="0030178F"/>
    <w:rPr>
      <w:sz w:val="24"/>
      <w:lang w:eastAsia="ar-SA"/>
    </w:rPr>
  </w:style>
  <w:style w:type="paragraph" w:styleId="21">
    <w:name w:val="Body Text Indent 2"/>
    <w:basedOn w:val="a"/>
    <w:link w:val="22"/>
    <w:uiPriority w:val="99"/>
    <w:semiHidden/>
    <w:rsid w:val="00EC428C"/>
    <w:pPr>
      <w:spacing w:line="360" w:lineRule="auto"/>
      <w:ind w:firstLine="708"/>
      <w:jc w:val="both"/>
    </w:pPr>
    <w:rPr>
      <w:sz w:val="24"/>
    </w:rPr>
  </w:style>
  <w:style w:type="character" w:customStyle="1" w:styleId="22">
    <w:name w:val="Основной текст с отступом 2 Знак"/>
    <w:link w:val="21"/>
    <w:uiPriority w:val="99"/>
    <w:semiHidden/>
    <w:rsid w:val="0030178F"/>
    <w:rPr>
      <w:sz w:val="24"/>
      <w:lang w:eastAsia="ar-SA"/>
    </w:rPr>
  </w:style>
  <w:style w:type="paragraph" w:customStyle="1" w:styleId="Iauiue">
    <w:name w:val="Iau?iue"/>
    <w:rsid w:val="00EC428C"/>
    <w:pPr>
      <w:suppressAutoHyphens/>
    </w:pPr>
    <w:rPr>
      <w:rFonts w:eastAsia="Arial"/>
      <w:lang w:val="en-US" w:eastAsia="ar-SA"/>
    </w:rPr>
  </w:style>
  <w:style w:type="paragraph" w:styleId="23">
    <w:name w:val="Body Text 2"/>
    <w:basedOn w:val="a"/>
    <w:link w:val="24"/>
    <w:semiHidden/>
    <w:rsid w:val="00EC428C"/>
    <w:pPr>
      <w:jc w:val="center"/>
    </w:pPr>
    <w:rPr>
      <w:sz w:val="24"/>
    </w:rPr>
  </w:style>
  <w:style w:type="character" w:customStyle="1" w:styleId="24">
    <w:name w:val="Основной текст 2 Знак"/>
    <w:link w:val="23"/>
    <w:semiHidden/>
    <w:rsid w:val="00496F92"/>
    <w:rPr>
      <w:sz w:val="24"/>
      <w:lang w:eastAsia="ar-SA"/>
    </w:rPr>
  </w:style>
  <w:style w:type="paragraph" w:styleId="30">
    <w:name w:val="Body Text 3"/>
    <w:basedOn w:val="a"/>
    <w:link w:val="31"/>
    <w:semiHidden/>
    <w:rsid w:val="00EC428C"/>
    <w:rPr>
      <w:sz w:val="24"/>
    </w:rPr>
  </w:style>
  <w:style w:type="character" w:customStyle="1" w:styleId="31">
    <w:name w:val="Основной текст 3 Знак"/>
    <w:link w:val="30"/>
    <w:semiHidden/>
    <w:rsid w:val="00496F92"/>
    <w:rPr>
      <w:sz w:val="24"/>
      <w:lang w:eastAsia="ar-SA"/>
    </w:rPr>
  </w:style>
  <w:style w:type="paragraph" w:styleId="ac">
    <w:name w:val="Block Text"/>
    <w:basedOn w:val="a"/>
    <w:rsid w:val="00EC428C"/>
    <w:pPr>
      <w:ind w:left="720" w:right="-58"/>
      <w:jc w:val="both"/>
    </w:pPr>
    <w:rPr>
      <w:sz w:val="24"/>
    </w:rPr>
  </w:style>
  <w:style w:type="paragraph" w:styleId="32">
    <w:name w:val="Body Text Indent 3"/>
    <w:basedOn w:val="a"/>
    <w:semiHidden/>
    <w:rsid w:val="00EC428C"/>
    <w:pPr>
      <w:ind w:right="-58" w:firstLine="720"/>
      <w:jc w:val="both"/>
    </w:pPr>
    <w:rPr>
      <w:sz w:val="24"/>
    </w:rPr>
  </w:style>
  <w:style w:type="paragraph" w:customStyle="1" w:styleId="ad">
    <w:name w:val="Содержимое врезки"/>
    <w:basedOn w:val="a1"/>
    <w:rsid w:val="00EC428C"/>
  </w:style>
  <w:style w:type="paragraph" w:customStyle="1" w:styleId="ae">
    <w:name w:val="Содержимое таблицы"/>
    <w:basedOn w:val="a"/>
    <w:rsid w:val="00EC428C"/>
    <w:pPr>
      <w:suppressLineNumbers/>
    </w:pPr>
  </w:style>
  <w:style w:type="paragraph" w:customStyle="1" w:styleId="af">
    <w:name w:val="Заголовок таблицы"/>
    <w:basedOn w:val="ae"/>
    <w:rsid w:val="00EC428C"/>
    <w:pPr>
      <w:jc w:val="center"/>
    </w:pPr>
    <w:rPr>
      <w:b/>
      <w:bCs/>
    </w:rPr>
  </w:style>
  <w:style w:type="paragraph" w:customStyle="1" w:styleId="100">
    <w:name w:val="Заголовок 10"/>
    <w:basedOn w:val="a0"/>
    <w:next w:val="a1"/>
    <w:rsid w:val="00EC428C"/>
    <w:pPr>
      <w:tabs>
        <w:tab w:val="num" w:pos="0"/>
      </w:tabs>
      <w:outlineLvl w:val="8"/>
    </w:pPr>
    <w:rPr>
      <w:b/>
      <w:bCs/>
      <w:sz w:val="21"/>
      <w:szCs w:val="21"/>
    </w:rPr>
  </w:style>
  <w:style w:type="table" w:styleId="af0">
    <w:name w:val="Table Grid"/>
    <w:basedOn w:val="a3"/>
    <w:uiPriority w:val="59"/>
    <w:rsid w:val="00C1456E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header"/>
    <w:basedOn w:val="a"/>
    <w:link w:val="af2"/>
    <w:uiPriority w:val="99"/>
    <w:rsid w:val="001672CC"/>
    <w:pPr>
      <w:tabs>
        <w:tab w:val="center" w:pos="4677"/>
        <w:tab w:val="right" w:pos="9355"/>
      </w:tabs>
      <w:suppressAutoHyphens w:val="0"/>
    </w:pPr>
    <w:rPr>
      <w:sz w:val="24"/>
      <w:lang w:eastAsia="ru-RU"/>
    </w:rPr>
  </w:style>
  <w:style w:type="character" w:customStyle="1" w:styleId="af2">
    <w:name w:val="Верхний колонтитул Знак"/>
    <w:link w:val="af1"/>
    <w:uiPriority w:val="99"/>
    <w:rsid w:val="0030178F"/>
    <w:rPr>
      <w:sz w:val="24"/>
    </w:rPr>
  </w:style>
  <w:style w:type="character" w:styleId="af3">
    <w:name w:val="page number"/>
    <w:basedOn w:val="a2"/>
    <w:rsid w:val="00604AA5"/>
  </w:style>
  <w:style w:type="paragraph" w:styleId="af4">
    <w:name w:val="footer"/>
    <w:basedOn w:val="a"/>
    <w:link w:val="af5"/>
    <w:uiPriority w:val="99"/>
    <w:unhideWhenUsed/>
    <w:rsid w:val="00F70CD2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link w:val="af4"/>
    <w:uiPriority w:val="99"/>
    <w:rsid w:val="00F70CD2"/>
    <w:rPr>
      <w:lang w:eastAsia="ar-SA"/>
    </w:rPr>
  </w:style>
  <w:style w:type="paragraph" w:customStyle="1" w:styleId="Style17">
    <w:name w:val="Style17"/>
    <w:basedOn w:val="a"/>
    <w:rsid w:val="005A34FC"/>
    <w:pPr>
      <w:widowControl w:val="0"/>
      <w:suppressAutoHyphens w:val="0"/>
      <w:autoSpaceDE w:val="0"/>
      <w:autoSpaceDN w:val="0"/>
      <w:adjustRightInd w:val="0"/>
      <w:spacing w:line="278" w:lineRule="exact"/>
    </w:pPr>
    <w:rPr>
      <w:szCs w:val="24"/>
      <w:lang w:eastAsia="ru-RU"/>
    </w:rPr>
  </w:style>
  <w:style w:type="character" w:customStyle="1" w:styleId="FontStyle45">
    <w:name w:val="Font Style45"/>
    <w:rsid w:val="005A34FC"/>
    <w:rPr>
      <w:rFonts w:ascii="Times New Roman" w:hAnsi="Times New Roman" w:cs="Times New Roman"/>
      <w:sz w:val="22"/>
      <w:szCs w:val="22"/>
    </w:rPr>
  </w:style>
  <w:style w:type="paragraph" w:styleId="af6">
    <w:name w:val="List Paragraph"/>
    <w:basedOn w:val="a"/>
    <w:link w:val="af7"/>
    <w:uiPriority w:val="99"/>
    <w:qFormat/>
    <w:rsid w:val="00FE2095"/>
    <w:pPr>
      <w:suppressAutoHyphens w:val="0"/>
      <w:overflowPunct w:val="0"/>
      <w:autoSpaceDE w:val="0"/>
      <w:autoSpaceDN w:val="0"/>
      <w:adjustRightInd w:val="0"/>
      <w:ind w:left="720"/>
      <w:textAlignment w:val="baseline"/>
    </w:pPr>
    <w:rPr>
      <w:sz w:val="24"/>
      <w:lang w:eastAsia="ru-RU"/>
    </w:rPr>
  </w:style>
  <w:style w:type="character" w:customStyle="1" w:styleId="af7">
    <w:name w:val="Абзац списка Знак"/>
    <w:link w:val="af6"/>
    <w:uiPriority w:val="99"/>
    <w:locked/>
    <w:rsid w:val="0030178F"/>
    <w:rPr>
      <w:sz w:val="24"/>
    </w:rPr>
  </w:style>
  <w:style w:type="paragraph" w:styleId="af8">
    <w:name w:val="Balloon Text"/>
    <w:basedOn w:val="a"/>
    <w:link w:val="af9"/>
    <w:uiPriority w:val="99"/>
    <w:semiHidden/>
    <w:unhideWhenUsed/>
    <w:rsid w:val="00F33F01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link w:val="af8"/>
    <w:uiPriority w:val="99"/>
    <w:semiHidden/>
    <w:rsid w:val="00F33F01"/>
    <w:rPr>
      <w:rFonts w:ascii="Tahoma" w:hAnsi="Tahoma" w:cs="Tahoma"/>
      <w:sz w:val="16"/>
      <w:szCs w:val="16"/>
      <w:lang w:eastAsia="ar-SA"/>
    </w:rPr>
  </w:style>
  <w:style w:type="character" w:customStyle="1" w:styleId="FontStyle46">
    <w:name w:val="Font Style46"/>
    <w:rsid w:val="00E30E57"/>
    <w:rPr>
      <w:rFonts w:ascii="Times New Roman" w:hAnsi="Times New Roman" w:cs="Times New Roman"/>
      <w:b/>
      <w:bCs/>
      <w:sz w:val="22"/>
      <w:szCs w:val="22"/>
    </w:rPr>
  </w:style>
  <w:style w:type="paragraph" w:customStyle="1" w:styleId="ConsPlusNonformat">
    <w:name w:val="ConsPlusNonformat"/>
    <w:uiPriority w:val="99"/>
    <w:rsid w:val="00044381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101">
    <w:name w:val="Основной текст (10)"/>
    <w:uiPriority w:val="99"/>
    <w:rsid w:val="004C61B3"/>
    <w:rPr>
      <w:rFonts w:ascii="Times New Roman" w:hAnsi="Times New Roman" w:cs="Times New Roman"/>
      <w:spacing w:val="0"/>
      <w:sz w:val="18"/>
      <w:szCs w:val="18"/>
    </w:rPr>
  </w:style>
  <w:style w:type="character" w:styleId="afa">
    <w:name w:val="FollowedHyperlink"/>
    <w:uiPriority w:val="99"/>
    <w:semiHidden/>
    <w:unhideWhenUsed/>
    <w:rsid w:val="0030178F"/>
    <w:rPr>
      <w:color w:val="800080"/>
      <w:u w:val="single"/>
    </w:rPr>
  </w:style>
  <w:style w:type="character" w:customStyle="1" w:styleId="210">
    <w:name w:val="Заголовок 2 Знак1"/>
    <w:aliases w:val="Major Знак1,&quot;Изумруд&quot; Знак1,H2 Знак1,Заголовок 2 Знак Знак Знак Знак Знак Знак Знак Знак Знак Знак Знак Знак Знак1,Заголовок раздела Знак1,Заголовок для  раздела Знак1"/>
    <w:uiPriority w:val="9"/>
    <w:semiHidden/>
    <w:rsid w:val="0030178F"/>
    <w:rPr>
      <w:rFonts w:ascii="Cambria" w:eastAsia="Times New Roman" w:hAnsi="Cambria" w:cs="Times New Roman"/>
      <w:b/>
      <w:color w:val="4F81BD"/>
      <w:sz w:val="26"/>
      <w:szCs w:val="26"/>
      <w:lang w:eastAsia="ru-RU"/>
    </w:rPr>
  </w:style>
  <w:style w:type="paragraph" w:styleId="33">
    <w:name w:val="toc 3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440"/>
    </w:pPr>
    <w:rPr>
      <w:rFonts w:ascii="Calibri" w:hAnsi="Calibri"/>
      <w:sz w:val="22"/>
      <w:szCs w:val="22"/>
      <w:lang w:eastAsia="ru-RU"/>
    </w:rPr>
  </w:style>
  <w:style w:type="paragraph" w:styleId="40">
    <w:name w:val="toc 4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660"/>
    </w:pPr>
    <w:rPr>
      <w:rFonts w:ascii="Calibri" w:hAnsi="Calibri"/>
      <w:sz w:val="22"/>
      <w:szCs w:val="22"/>
      <w:lang w:eastAsia="ru-RU"/>
    </w:rPr>
  </w:style>
  <w:style w:type="paragraph" w:styleId="50">
    <w:name w:val="toc 5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880"/>
    </w:pPr>
    <w:rPr>
      <w:rFonts w:ascii="Calibri" w:hAnsi="Calibri"/>
      <w:sz w:val="22"/>
      <w:szCs w:val="22"/>
      <w:lang w:eastAsia="ru-RU"/>
    </w:rPr>
  </w:style>
  <w:style w:type="paragraph" w:styleId="60">
    <w:name w:val="toc 6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100"/>
    </w:pPr>
    <w:rPr>
      <w:rFonts w:ascii="Calibri" w:hAnsi="Calibri"/>
      <w:sz w:val="22"/>
      <w:szCs w:val="22"/>
      <w:lang w:eastAsia="ru-RU"/>
    </w:rPr>
  </w:style>
  <w:style w:type="paragraph" w:styleId="70">
    <w:name w:val="toc 7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320"/>
    </w:pPr>
    <w:rPr>
      <w:rFonts w:ascii="Calibri" w:hAnsi="Calibri"/>
      <w:sz w:val="22"/>
      <w:szCs w:val="22"/>
      <w:lang w:eastAsia="ru-RU"/>
    </w:rPr>
  </w:style>
  <w:style w:type="paragraph" w:styleId="80">
    <w:name w:val="toc 8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540"/>
    </w:pPr>
    <w:rPr>
      <w:rFonts w:ascii="Calibri" w:hAnsi="Calibri"/>
      <w:sz w:val="22"/>
      <w:szCs w:val="22"/>
      <w:lang w:eastAsia="ru-RU"/>
    </w:rPr>
  </w:style>
  <w:style w:type="paragraph" w:styleId="90">
    <w:name w:val="toc 9"/>
    <w:basedOn w:val="a"/>
    <w:next w:val="a"/>
    <w:autoRedefine/>
    <w:uiPriority w:val="39"/>
    <w:semiHidden/>
    <w:unhideWhenUsed/>
    <w:rsid w:val="0030178F"/>
    <w:pPr>
      <w:suppressAutoHyphens w:val="0"/>
      <w:spacing w:after="100" w:line="276" w:lineRule="auto"/>
      <w:ind w:left="1760"/>
    </w:pPr>
    <w:rPr>
      <w:rFonts w:ascii="Calibri" w:hAnsi="Calibri"/>
      <w:sz w:val="22"/>
      <w:szCs w:val="22"/>
      <w:lang w:eastAsia="ru-RU"/>
    </w:rPr>
  </w:style>
  <w:style w:type="character" w:customStyle="1" w:styleId="afb">
    <w:name w:val="Основной текст Знак"/>
    <w:uiPriority w:val="99"/>
    <w:semiHidden/>
    <w:rsid w:val="0030178F"/>
    <w:rPr>
      <w:bCs/>
      <w:sz w:val="24"/>
      <w:szCs w:val="24"/>
    </w:rPr>
  </w:style>
  <w:style w:type="character" w:customStyle="1" w:styleId="afc">
    <w:name w:val="Схема документа Знак"/>
    <w:link w:val="afd"/>
    <w:uiPriority w:val="99"/>
    <w:semiHidden/>
    <w:rsid w:val="0030178F"/>
    <w:rPr>
      <w:rFonts w:ascii="Tahoma" w:hAnsi="Tahoma" w:cs="Tahoma"/>
      <w:bCs/>
      <w:sz w:val="16"/>
      <w:szCs w:val="16"/>
    </w:rPr>
  </w:style>
  <w:style w:type="paragraph" w:styleId="afd">
    <w:name w:val="Document Map"/>
    <w:basedOn w:val="a"/>
    <w:link w:val="afc"/>
    <w:uiPriority w:val="99"/>
    <w:semiHidden/>
    <w:unhideWhenUsed/>
    <w:rsid w:val="0030178F"/>
    <w:pPr>
      <w:suppressAutoHyphens w:val="0"/>
    </w:pPr>
    <w:rPr>
      <w:rFonts w:ascii="Tahoma" w:hAnsi="Tahoma" w:cs="Tahoma"/>
      <w:bCs/>
      <w:sz w:val="16"/>
      <w:szCs w:val="16"/>
      <w:lang w:eastAsia="ru-RU"/>
    </w:rPr>
  </w:style>
  <w:style w:type="paragraph" w:customStyle="1" w:styleId="ConsPlusNormal">
    <w:name w:val="ConsPlusNormal"/>
    <w:uiPriority w:val="99"/>
    <w:rsid w:val="0030178F"/>
    <w:pPr>
      <w:autoSpaceDE w:val="0"/>
      <w:autoSpaceDN w:val="0"/>
      <w:adjustRightInd w:val="0"/>
      <w:ind w:firstLine="720"/>
    </w:pPr>
    <w:rPr>
      <w:rFonts w:ascii="Arial" w:eastAsia="Calibri" w:hAnsi="Arial" w:cs="Arial"/>
      <w:lang w:eastAsia="en-US"/>
    </w:rPr>
  </w:style>
  <w:style w:type="paragraph" w:customStyle="1" w:styleId="ConsPlusCell">
    <w:name w:val="ConsPlusCell"/>
    <w:uiPriority w:val="99"/>
    <w:rsid w:val="0030178F"/>
    <w:pPr>
      <w:autoSpaceDE w:val="0"/>
      <w:autoSpaceDN w:val="0"/>
      <w:adjustRightInd w:val="0"/>
    </w:pPr>
    <w:rPr>
      <w:rFonts w:ascii="Arial" w:eastAsia="Calibri" w:hAnsi="Arial" w:cs="Arial"/>
      <w:lang w:eastAsia="en-US"/>
    </w:rPr>
  </w:style>
  <w:style w:type="paragraph" w:customStyle="1" w:styleId="ConsPlusTitle">
    <w:name w:val="ConsPlusTitle"/>
    <w:uiPriority w:val="99"/>
    <w:rsid w:val="0030178F"/>
    <w:pPr>
      <w:autoSpaceDE w:val="0"/>
      <w:autoSpaceDN w:val="0"/>
      <w:adjustRightInd w:val="0"/>
    </w:pPr>
    <w:rPr>
      <w:rFonts w:eastAsia="Calibri"/>
      <w:b/>
      <w:bCs/>
      <w:sz w:val="24"/>
      <w:szCs w:val="24"/>
      <w:lang w:eastAsia="en-US"/>
    </w:rPr>
  </w:style>
  <w:style w:type="character" w:customStyle="1" w:styleId="FontStyle11">
    <w:name w:val="Font Style11"/>
    <w:rsid w:val="0030178F"/>
    <w:rPr>
      <w:rFonts w:ascii="Times New Roman" w:hAnsi="Times New Roman" w:cs="Times New Roman" w:hint="default"/>
      <w:sz w:val="24"/>
      <w:szCs w:val="24"/>
    </w:rPr>
  </w:style>
  <w:style w:type="character" w:customStyle="1" w:styleId="FontStyle64">
    <w:name w:val="Font Style64"/>
    <w:rsid w:val="0030178F"/>
    <w:rPr>
      <w:rFonts w:ascii="Times New Roman" w:hAnsi="Times New Roman" w:cs="Times New Roman" w:hint="default"/>
      <w:sz w:val="26"/>
      <w:szCs w:val="26"/>
    </w:rPr>
  </w:style>
  <w:style w:type="character" w:customStyle="1" w:styleId="71">
    <w:name w:val="Основной текст (7)_"/>
    <w:link w:val="72"/>
    <w:uiPriority w:val="99"/>
    <w:locked/>
    <w:rsid w:val="00F31AD5"/>
    <w:rPr>
      <w:sz w:val="18"/>
      <w:szCs w:val="18"/>
      <w:shd w:val="clear" w:color="auto" w:fill="FFFFFF"/>
    </w:rPr>
  </w:style>
  <w:style w:type="paragraph" w:customStyle="1" w:styleId="72">
    <w:name w:val="Основной текст (7)"/>
    <w:basedOn w:val="a"/>
    <w:link w:val="71"/>
    <w:uiPriority w:val="99"/>
    <w:rsid w:val="00F31AD5"/>
    <w:pPr>
      <w:shd w:val="clear" w:color="auto" w:fill="FFFFFF"/>
      <w:suppressAutoHyphens w:val="0"/>
      <w:spacing w:line="240" w:lineRule="atLeast"/>
    </w:pPr>
    <w:rPr>
      <w:sz w:val="18"/>
      <w:szCs w:val="18"/>
      <w:lang w:eastAsia="ru-RU"/>
    </w:rPr>
  </w:style>
  <w:style w:type="character" w:customStyle="1" w:styleId="211">
    <w:name w:val="Основной текст (21)_"/>
    <w:link w:val="212"/>
    <w:uiPriority w:val="99"/>
    <w:locked/>
    <w:rsid w:val="00454081"/>
    <w:rPr>
      <w:sz w:val="16"/>
      <w:szCs w:val="16"/>
      <w:shd w:val="clear" w:color="auto" w:fill="FFFFFF"/>
    </w:rPr>
  </w:style>
  <w:style w:type="paragraph" w:customStyle="1" w:styleId="212">
    <w:name w:val="Основной текст (21)"/>
    <w:basedOn w:val="a"/>
    <w:link w:val="211"/>
    <w:uiPriority w:val="99"/>
    <w:rsid w:val="00454081"/>
    <w:pPr>
      <w:shd w:val="clear" w:color="auto" w:fill="FFFFFF"/>
      <w:suppressAutoHyphens w:val="0"/>
      <w:spacing w:line="240" w:lineRule="atLeast"/>
      <w:ind w:hanging="200"/>
    </w:pPr>
    <w:rPr>
      <w:sz w:val="16"/>
      <w:szCs w:val="16"/>
      <w:lang w:eastAsia="ru-RU"/>
    </w:rPr>
  </w:style>
  <w:style w:type="character" w:customStyle="1" w:styleId="18">
    <w:name w:val="Основной текст (18)_"/>
    <w:link w:val="180"/>
    <w:uiPriority w:val="99"/>
    <w:locked/>
    <w:rsid w:val="00454081"/>
    <w:rPr>
      <w:sz w:val="11"/>
      <w:szCs w:val="11"/>
      <w:shd w:val="clear" w:color="auto" w:fill="FFFFFF"/>
    </w:rPr>
  </w:style>
  <w:style w:type="paragraph" w:customStyle="1" w:styleId="180">
    <w:name w:val="Основной текст (18)"/>
    <w:basedOn w:val="a"/>
    <w:link w:val="18"/>
    <w:uiPriority w:val="99"/>
    <w:rsid w:val="00454081"/>
    <w:pPr>
      <w:shd w:val="clear" w:color="auto" w:fill="FFFFFF"/>
      <w:suppressAutoHyphens w:val="0"/>
      <w:spacing w:line="204" w:lineRule="exact"/>
    </w:pPr>
    <w:rPr>
      <w:sz w:val="11"/>
      <w:szCs w:val="11"/>
      <w:lang w:eastAsia="ru-RU"/>
    </w:rPr>
  </w:style>
  <w:style w:type="character" w:customStyle="1" w:styleId="220">
    <w:name w:val="Основной текст (22)_"/>
    <w:link w:val="221"/>
    <w:uiPriority w:val="99"/>
    <w:locked/>
    <w:rsid w:val="00454081"/>
    <w:rPr>
      <w:sz w:val="17"/>
      <w:szCs w:val="17"/>
      <w:shd w:val="clear" w:color="auto" w:fill="FFFFFF"/>
    </w:rPr>
  </w:style>
  <w:style w:type="character" w:customStyle="1" w:styleId="228pt">
    <w:name w:val="Основной текст (22) + 8 pt"/>
    <w:uiPriority w:val="99"/>
    <w:rsid w:val="00454081"/>
    <w:rPr>
      <w:rFonts w:eastAsia="Times New Roman" w:cs="Times New Roman"/>
      <w:sz w:val="16"/>
      <w:szCs w:val="16"/>
      <w:shd w:val="clear" w:color="auto" w:fill="FFFFFF"/>
    </w:rPr>
  </w:style>
  <w:style w:type="character" w:customStyle="1" w:styleId="91">
    <w:name w:val="Основной текст (9)"/>
    <w:uiPriority w:val="99"/>
    <w:rsid w:val="00454081"/>
    <w:rPr>
      <w:rFonts w:ascii="Times New Roman" w:hAnsi="Times New Roman" w:cs="Times New Roman"/>
      <w:spacing w:val="0"/>
      <w:sz w:val="16"/>
      <w:szCs w:val="16"/>
    </w:rPr>
  </w:style>
  <w:style w:type="paragraph" w:customStyle="1" w:styleId="221">
    <w:name w:val="Основной текст (22)"/>
    <w:basedOn w:val="a"/>
    <w:link w:val="220"/>
    <w:uiPriority w:val="99"/>
    <w:rsid w:val="00454081"/>
    <w:pPr>
      <w:shd w:val="clear" w:color="auto" w:fill="FFFFFF"/>
      <w:suppressAutoHyphens w:val="0"/>
      <w:spacing w:line="240" w:lineRule="atLeast"/>
    </w:pPr>
    <w:rPr>
      <w:sz w:val="17"/>
      <w:szCs w:val="17"/>
      <w:lang w:eastAsia="ru-RU"/>
    </w:rPr>
  </w:style>
  <w:style w:type="character" w:customStyle="1" w:styleId="14">
    <w:name w:val="Основной текст (14)_"/>
    <w:link w:val="140"/>
    <w:uiPriority w:val="99"/>
    <w:locked/>
    <w:rsid w:val="0044214C"/>
    <w:rPr>
      <w:sz w:val="19"/>
      <w:szCs w:val="19"/>
      <w:shd w:val="clear" w:color="auto" w:fill="FFFFFF"/>
    </w:rPr>
  </w:style>
  <w:style w:type="paragraph" w:customStyle="1" w:styleId="140">
    <w:name w:val="Основной текст (14)"/>
    <w:basedOn w:val="a"/>
    <w:link w:val="14"/>
    <w:uiPriority w:val="99"/>
    <w:rsid w:val="0044214C"/>
    <w:pPr>
      <w:shd w:val="clear" w:color="auto" w:fill="FFFFFF"/>
      <w:suppressAutoHyphens w:val="0"/>
      <w:spacing w:line="223" w:lineRule="exact"/>
    </w:pPr>
    <w:rPr>
      <w:sz w:val="19"/>
      <w:szCs w:val="19"/>
      <w:lang w:eastAsia="ru-RU"/>
    </w:rPr>
  </w:style>
  <w:style w:type="paragraph" w:customStyle="1" w:styleId="Default">
    <w:name w:val="Default"/>
    <w:rsid w:val="008F7A47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87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4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0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2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52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48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3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2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3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1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05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2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8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02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6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63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8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9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49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3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39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2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04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3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4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3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53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6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9672F9-1FF2-471F-A192-18355119C2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442</Words>
  <Characters>2523</Characters>
  <Application>Microsoft Office Word</Application>
  <DocSecurity>0</DocSecurity>
  <Lines>21</Lines>
  <Paragraphs>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>        ПОСТАНОВЛЕНИЕ</vt:lpstr>
    </vt:vector>
  </TitlesOfParts>
  <Company>Отел Молодежи</Company>
  <LinksUpToDate>false</LinksUpToDate>
  <CharactersWithSpaces>2960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Molod3</dc:creator>
  <cp:lastModifiedBy>Поздеева</cp:lastModifiedBy>
  <cp:revision>4</cp:revision>
  <cp:lastPrinted>2018-06-29T09:40:00Z</cp:lastPrinted>
  <dcterms:created xsi:type="dcterms:W3CDTF">2018-06-19T12:31:00Z</dcterms:created>
  <dcterms:modified xsi:type="dcterms:W3CDTF">2018-07-05T05:15:00Z</dcterms:modified>
</cp:coreProperties>
</file>